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BFC3A" w14:textId="77777777" w:rsidR="00BE2D5D" w:rsidRPr="005057AA" w:rsidRDefault="00C21D48" w:rsidP="005057AA">
      <w:pPr>
        <w:spacing w:line="360" w:lineRule="auto"/>
        <w:jc w:val="center"/>
        <w:rPr>
          <w:lang w:eastAsia="zh-CN"/>
        </w:rPr>
      </w:pPr>
      <w:r w:rsidRPr="00C21D48">
        <w:rPr>
          <w:rFonts w:hint="eastAsia"/>
          <w:b/>
          <w:bCs/>
          <w:sz w:val="28"/>
          <w:szCs w:val="28"/>
          <w:lang w:eastAsia="zh-CN"/>
        </w:rPr>
        <w:t>四年级上册数学一课一练</w:t>
      </w:r>
      <w:r w:rsidRPr="00C21D48">
        <w:rPr>
          <w:rFonts w:hint="eastAsia"/>
          <w:b/>
          <w:bCs/>
          <w:sz w:val="28"/>
          <w:szCs w:val="28"/>
          <w:lang w:eastAsia="zh-CN"/>
        </w:rPr>
        <w:t>-1.6</w:t>
      </w:r>
      <w:r w:rsidRPr="00C21D48">
        <w:rPr>
          <w:rFonts w:hint="eastAsia"/>
          <w:b/>
          <w:bCs/>
          <w:sz w:val="28"/>
          <w:szCs w:val="28"/>
          <w:lang w:eastAsia="zh-CN"/>
        </w:rPr>
        <w:t>算盘</w:t>
      </w:r>
      <w:r w:rsidRPr="00C21D48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14:paraId="0AC7EE60" w14:textId="77777777" w:rsidR="00BE2D5D" w:rsidRPr="005057AA" w:rsidRDefault="005057AA" w:rsidP="005057AA">
      <w:pPr>
        <w:spacing w:line="360" w:lineRule="auto"/>
        <w:rPr>
          <w:lang w:eastAsia="zh-CN"/>
        </w:rPr>
      </w:pPr>
      <w:r w:rsidRPr="005057AA">
        <w:rPr>
          <w:b/>
          <w:bCs/>
          <w:sz w:val="24"/>
          <w:szCs w:val="24"/>
          <w:lang w:eastAsia="zh-CN"/>
        </w:rPr>
        <w:t>一、单选题</w:t>
      </w:r>
      <w:r w:rsidRPr="005057AA">
        <w:rPr>
          <w:b/>
          <w:bCs/>
          <w:sz w:val="24"/>
          <w:szCs w:val="24"/>
          <w:lang w:eastAsia="zh-CN"/>
        </w:rPr>
        <w:t xml:space="preserve"> </w:t>
      </w:r>
    </w:p>
    <w:p w14:paraId="3310A048" w14:textId="77777777" w:rsidR="005057AA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1.</w:t>
      </w:r>
      <w:r w:rsidRPr="005057AA">
        <w:rPr>
          <w:lang w:eastAsia="zh-CN"/>
        </w:rPr>
        <w:t>按照规律填数字</w:t>
      </w:r>
      <w:r w:rsidRPr="005057AA">
        <w:rPr>
          <w:lang w:eastAsia="zh-CN"/>
        </w:rPr>
        <w:t>5</w:t>
      </w:r>
      <w:r w:rsidRPr="005057AA">
        <w:rPr>
          <w:lang w:eastAsia="zh-CN"/>
        </w:rPr>
        <w:t>、</w:t>
      </w:r>
      <w:r w:rsidRPr="005057AA">
        <w:rPr>
          <w:lang w:eastAsia="zh-CN"/>
        </w:rPr>
        <w:t>10</w:t>
      </w:r>
      <w:r w:rsidRPr="005057AA">
        <w:rPr>
          <w:lang w:eastAsia="zh-CN"/>
        </w:rPr>
        <w:t>、</w:t>
      </w:r>
      <w:r w:rsidRPr="005057AA">
        <w:rPr>
          <w:lang w:eastAsia="zh-CN"/>
        </w:rPr>
        <w:t>15</w:t>
      </w:r>
      <w:r w:rsidRPr="005057AA">
        <w:rPr>
          <w:lang w:eastAsia="zh-CN"/>
        </w:rPr>
        <w:t>、</w:t>
      </w:r>
      <w:r w:rsidRPr="005057AA">
        <w:rPr>
          <w:lang w:eastAsia="zh-CN"/>
        </w:rPr>
        <w:t>20</w:t>
      </w:r>
      <w:r w:rsidRPr="005057AA">
        <w:rPr>
          <w:lang w:eastAsia="zh-CN"/>
        </w:rPr>
        <w:t>、</w:t>
      </w:r>
      <w:r w:rsidRPr="005057AA">
        <w:rPr>
          <w:lang w:eastAsia="zh-CN"/>
        </w:rPr>
        <w:t>25</w:t>
      </w:r>
      <w:r w:rsidRPr="005057AA">
        <w:rPr>
          <w:lang w:eastAsia="zh-CN"/>
        </w:rPr>
        <w:t>、</w:t>
      </w:r>
      <w:r w:rsidRPr="005057AA">
        <w:rPr>
          <w:lang w:eastAsia="zh-CN"/>
        </w:rPr>
        <w:t>30</w:t>
      </w:r>
      <w:r w:rsidRPr="005057AA">
        <w:rPr>
          <w:lang w:eastAsia="zh-CN"/>
        </w:rPr>
        <w:t>、</w:t>
      </w:r>
      <w:r w:rsidRPr="005057AA">
        <w:rPr>
          <w:lang w:eastAsia="zh-CN"/>
        </w:rPr>
        <w:t>(  )</w:t>
      </w:r>
      <w:r w:rsidRPr="005057AA">
        <w:rPr>
          <w:lang w:eastAsia="zh-CN"/>
        </w:rPr>
        <w:t>。</w:t>
      </w:r>
    </w:p>
    <w:p w14:paraId="1FE1C7F8" w14:textId="77777777" w:rsidR="00BE2D5D" w:rsidRPr="005057AA" w:rsidRDefault="005057AA" w:rsidP="005057AA">
      <w:pPr>
        <w:spacing w:after="0" w:line="360" w:lineRule="auto"/>
        <w:ind w:left="150"/>
        <w:rPr>
          <w:lang w:eastAsia="zh-CN"/>
        </w:rPr>
      </w:pPr>
      <w:r w:rsidRPr="005057AA">
        <w:rPr>
          <w:lang w:eastAsia="zh-CN"/>
        </w:rPr>
        <w:t>A. 40                                            </w:t>
      </w:r>
      <w:r w:rsidR="004E2689">
        <w:rPr>
          <w:noProof/>
          <w:lang w:eastAsia="zh-CN"/>
        </w:rPr>
        <w:pict w14:anchorId="1331C9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.5pt;height:3pt;visibility:visible;mso-wrap-style:square">
            <v:imagedata r:id="rId9" o:title=""/>
          </v:shape>
        </w:pict>
      </w:r>
      <w:r w:rsidRPr="005057AA">
        <w:rPr>
          <w:lang w:eastAsia="zh-CN"/>
        </w:rPr>
        <w:t>B. 45                                            </w:t>
      </w:r>
      <w:r w:rsidR="004E2689">
        <w:rPr>
          <w:noProof/>
          <w:lang w:eastAsia="zh-CN"/>
        </w:rPr>
        <w:pict w14:anchorId="7814E1FF">
          <v:shape id="图片 2" o:spid="_x0000_i1026" type="#_x0000_t75" style="width:1.5pt;height:3pt;visibility:visible;mso-wrap-style:square">
            <v:imagedata r:id="rId9" o:title=""/>
          </v:shape>
        </w:pict>
      </w:r>
      <w:r w:rsidRPr="005057AA">
        <w:rPr>
          <w:lang w:eastAsia="zh-CN"/>
        </w:rPr>
        <w:t>C. 35</w:t>
      </w:r>
    </w:p>
    <w:p w14:paraId="33C13875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2.70070007000</w:t>
      </w:r>
      <w:r w:rsidRPr="005057AA">
        <w:rPr>
          <w:lang w:eastAsia="zh-CN"/>
        </w:rPr>
        <w:t>中从左数起，第二个</w:t>
      </w:r>
      <w:r w:rsidRPr="005057AA">
        <w:rPr>
          <w:lang w:eastAsia="zh-CN"/>
        </w:rPr>
        <w:t>“7”</w:t>
      </w:r>
      <w:r w:rsidRPr="005057AA">
        <w:rPr>
          <w:lang w:eastAsia="zh-CN"/>
        </w:rPr>
        <w:t>表示（</w:t>
      </w:r>
      <w:r w:rsidRPr="005057AA">
        <w:rPr>
          <w:lang w:eastAsia="zh-CN"/>
        </w:rPr>
        <w:t xml:space="preserve">    </w:t>
      </w:r>
      <w:r w:rsidRPr="005057AA">
        <w:rPr>
          <w:lang w:eastAsia="zh-CN"/>
        </w:rPr>
        <w:t>）</w:t>
      </w:r>
      <w:r w:rsidRPr="005057AA">
        <w:rPr>
          <w:lang w:eastAsia="zh-CN"/>
        </w:rPr>
        <w:t xml:space="preserve">            </w:t>
      </w:r>
    </w:p>
    <w:p w14:paraId="169F9F4C" w14:textId="77777777" w:rsidR="00BE2D5D" w:rsidRPr="005057AA" w:rsidRDefault="005057AA" w:rsidP="005057AA">
      <w:pPr>
        <w:spacing w:after="0" w:line="360" w:lineRule="auto"/>
        <w:ind w:left="150"/>
        <w:rPr>
          <w:lang w:eastAsia="zh-CN"/>
        </w:rPr>
      </w:pPr>
      <w:r w:rsidRPr="005057AA">
        <w:rPr>
          <w:lang w:eastAsia="zh-CN"/>
        </w:rPr>
        <w:t>A. 7</w:t>
      </w:r>
      <w:r w:rsidRPr="005057AA">
        <w:rPr>
          <w:lang w:eastAsia="zh-CN"/>
        </w:rPr>
        <w:t>个亿</w:t>
      </w:r>
      <w:r w:rsidRPr="005057AA">
        <w:rPr>
          <w:lang w:eastAsia="zh-CN"/>
        </w:rPr>
        <w:t>                               B. 7</w:t>
      </w:r>
      <w:r w:rsidRPr="005057AA">
        <w:rPr>
          <w:lang w:eastAsia="zh-CN"/>
        </w:rPr>
        <w:t>个千万</w:t>
      </w:r>
      <w:r w:rsidRPr="005057AA">
        <w:rPr>
          <w:lang w:eastAsia="zh-CN"/>
        </w:rPr>
        <w:t>                               C. 7</w:t>
      </w:r>
      <w:r w:rsidRPr="005057AA">
        <w:rPr>
          <w:lang w:eastAsia="zh-CN"/>
        </w:rPr>
        <w:t>个百万</w:t>
      </w:r>
      <w:r w:rsidRPr="005057AA">
        <w:rPr>
          <w:lang w:eastAsia="zh-CN"/>
        </w:rPr>
        <w:t>                               D. 7</w:t>
      </w:r>
      <w:r w:rsidRPr="005057AA">
        <w:rPr>
          <w:lang w:eastAsia="zh-CN"/>
        </w:rPr>
        <w:t>个十万</w:t>
      </w:r>
    </w:p>
    <w:p w14:paraId="04AEE255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3.</w:t>
      </w:r>
      <w:r w:rsidRPr="005057AA">
        <w:rPr>
          <w:lang w:eastAsia="zh-CN"/>
        </w:rPr>
        <w:t>小琪说：</w:t>
      </w:r>
      <w:r w:rsidRPr="005057AA">
        <w:rPr>
          <w:lang w:eastAsia="zh-CN"/>
        </w:rPr>
        <w:t>“</w:t>
      </w:r>
      <w:r w:rsidRPr="005057AA">
        <w:rPr>
          <w:lang w:eastAsia="zh-CN"/>
        </w:rPr>
        <w:t>最大的三位数是最大两位数的</w:t>
      </w:r>
      <w:r w:rsidRPr="005057AA">
        <w:rPr>
          <w:lang w:eastAsia="zh-CN"/>
        </w:rPr>
        <w:t>10</w:t>
      </w:r>
      <w:r w:rsidRPr="005057AA">
        <w:rPr>
          <w:lang w:eastAsia="zh-CN"/>
        </w:rPr>
        <w:t>倍</w:t>
      </w:r>
      <w:r w:rsidRPr="005057AA">
        <w:rPr>
          <w:lang w:eastAsia="zh-CN"/>
        </w:rPr>
        <w:t>”</w:t>
      </w:r>
      <w:r w:rsidRPr="005057AA">
        <w:rPr>
          <w:lang w:eastAsia="zh-CN"/>
        </w:rPr>
        <w:t>红说</w:t>
      </w:r>
      <w:r w:rsidRPr="005057AA">
        <w:rPr>
          <w:lang w:eastAsia="zh-CN"/>
        </w:rPr>
        <w:t>“</w:t>
      </w:r>
      <w:r w:rsidRPr="005057AA">
        <w:rPr>
          <w:lang w:eastAsia="zh-CN"/>
        </w:rPr>
        <w:t>两位数乘三位数，其中三位数中间有</w:t>
      </w:r>
      <w:r w:rsidRPr="005057AA">
        <w:rPr>
          <w:lang w:eastAsia="zh-CN"/>
        </w:rPr>
        <w:t>0</w:t>
      </w:r>
      <w:r w:rsidRPr="005057AA">
        <w:rPr>
          <w:lang w:eastAsia="zh-CN"/>
        </w:rPr>
        <w:t>，积的中间也一定有</w:t>
      </w:r>
      <w:r w:rsidRPr="005057AA">
        <w:rPr>
          <w:lang w:eastAsia="zh-CN"/>
        </w:rPr>
        <w:t>0”</w:t>
      </w:r>
      <w:r w:rsidRPr="005057AA">
        <w:rPr>
          <w:lang w:eastAsia="zh-CN"/>
        </w:rPr>
        <w:t>明说：</w:t>
      </w:r>
      <w:r w:rsidRPr="005057AA">
        <w:rPr>
          <w:lang w:eastAsia="zh-CN"/>
        </w:rPr>
        <w:t>“</w:t>
      </w:r>
      <w:r w:rsidRPr="005057AA">
        <w:rPr>
          <w:lang w:eastAsia="zh-CN"/>
        </w:rPr>
        <w:t>十进制计数法中，每两个计数单位之间的进率都是</w:t>
      </w:r>
      <w:r w:rsidRPr="005057AA">
        <w:rPr>
          <w:lang w:eastAsia="zh-CN"/>
        </w:rPr>
        <w:t>10”</w:t>
      </w:r>
      <w:r w:rsidRPr="005057AA">
        <w:rPr>
          <w:lang w:eastAsia="zh-CN"/>
        </w:rPr>
        <w:t>芳说</w:t>
      </w:r>
      <w:r w:rsidRPr="005057AA">
        <w:rPr>
          <w:lang w:eastAsia="zh-CN"/>
        </w:rPr>
        <w:t>:“</w:t>
      </w:r>
      <w:r w:rsidRPr="005057AA">
        <w:rPr>
          <w:lang w:eastAsia="zh-CN"/>
        </w:rPr>
        <w:t>一本书约有</w:t>
      </w:r>
      <w:r w:rsidRPr="005057AA">
        <w:rPr>
          <w:lang w:eastAsia="zh-CN"/>
        </w:rPr>
        <w:t>560000</w:t>
      </w:r>
      <w:r w:rsidRPr="005057AA">
        <w:rPr>
          <w:lang w:eastAsia="zh-CN"/>
        </w:rPr>
        <w:t>个字，这里的</w:t>
      </w:r>
      <w:r w:rsidRPr="005057AA">
        <w:rPr>
          <w:lang w:eastAsia="zh-CN"/>
        </w:rPr>
        <w:t>560000</w:t>
      </w:r>
      <w:r w:rsidRPr="005057AA">
        <w:rPr>
          <w:lang w:eastAsia="zh-CN"/>
        </w:rPr>
        <w:t>是个近似数</w:t>
      </w:r>
      <w:r w:rsidRPr="005057AA">
        <w:rPr>
          <w:lang w:eastAsia="zh-CN"/>
        </w:rPr>
        <w:t>”</w:t>
      </w:r>
      <w:r w:rsidRPr="005057AA">
        <w:rPr>
          <w:lang w:eastAsia="zh-CN"/>
        </w:rPr>
        <w:t>张说</w:t>
      </w:r>
      <w:r w:rsidRPr="005057AA">
        <w:rPr>
          <w:lang w:eastAsia="zh-CN"/>
        </w:rPr>
        <w:t>:“</w:t>
      </w:r>
      <w:r w:rsidRPr="005057AA">
        <w:rPr>
          <w:lang w:eastAsia="zh-CN"/>
        </w:rPr>
        <w:t>一个乘数（</w:t>
      </w:r>
      <w:r w:rsidRPr="005057AA">
        <w:rPr>
          <w:lang w:eastAsia="zh-CN"/>
        </w:rPr>
        <w:t>0</w:t>
      </w:r>
      <w:r w:rsidRPr="005057AA">
        <w:rPr>
          <w:lang w:eastAsia="zh-CN"/>
        </w:rPr>
        <w:t>除外）不变，另外一个乘数（</w:t>
      </w:r>
      <w:r w:rsidRPr="005057AA">
        <w:rPr>
          <w:lang w:eastAsia="zh-CN"/>
        </w:rPr>
        <w:t>0</w:t>
      </w:r>
      <w:r w:rsidRPr="005057AA">
        <w:rPr>
          <w:lang w:eastAsia="zh-CN"/>
        </w:rPr>
        <w:t>除外）扩大到原来的</w:t>
      </w:r>
      <w:r w:rsidRPr="005057AA">
        <w:rPr>
          <w:lang w:eastAsia="zh-CN"/>
        </w:rPr>
        <w:t>10</w:t>
      </w:r>
      <w:r w:rsidRPr="005057AA">
        <w:rPr>
          <w:lang w:eastAsia="zh-CN"/>
        </w:rPr>
        <w:t>倍，积也扩大到原来的</w:t>
      </w:r>
      <w:r w:rsidRPr="005057AA">
        <w:rPr>
          <w:lang w:eastAsia="zh-CN"/>
        </w:rPr>
        <w:t>10</w:t>
      </w:r>
      <w:r w:rsidRPr="005057AA">
        <w:rPr>
          <w:lang w:eastAsia="zh-CN"/>
        </w:rPr>
        <w:t>倍</w:t>
      </w:r>
      <w:r w:rsidRPr="005057AA">
        <w:rPr>
          <w:lang w:eastAsia="zh-CN"/>
        </w:rPr>
        <w:t>”</w:t>
      </w:r>
    </w:p>
    <w:p w14:paraId="442D8170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上面同学中，有（</w:t>
      </w:r>
      <w:r w:rsidRPr="005057AA">
        <w:rPr>
          <w:lang w:eastAsia="zh-CN"/>
        </w:rPr>
        <w:t xml:space="preserve">     </w:t>
      </w:r>
      <w:r w:rsidRPr="005057AA">
        <w:rPr>
          <w:lang w:eastAsia="zh-CN"/>
        </w:rPr>
        <w:t>）个是正确的</w:t>
      </w:r>
    </w:p>
    <w:p w14:paraId="20CB861F" w14:textId="77777777" w:rsidR="00BE2D5D" w:rsidRPr="005057AA" w:rsidRDefault="005057AA" w:rsidP="005057AA">
      <w:pPr>
        <w:spacing w:after="0" w:line="360" w:lineRule="auto"/>
        <w:ind w:left="150"/>
        <w:rPr>
          <w:lang w:eastAsia="zh-CN"/>
        </w:rPr>
      </w:pPr>
      <w:r w:rsidRPr="005057AA">
        <w:rPr>
          <w:lang w:eastAsia="zh-CN"/>
        </w:rPr>
        <w:t>A. 1                                           </w:t>
      </w:r>
      <w:r w:rsidR="004E2689">
        <w:rPr>
          <w:noProof/>
          <w:lang w:eastAsia="zh-CN"/>
        </w:rPr>
        <w:pict w14:anchorId="542EF663">
          <v:shape id="图片 3" o:spid="_x0000_i1027" type="#_x0000_t75" style="width:2.5pt;height:3pt;visibility:visible;mso-wrap-style:square">
            <v:imagedata r:id="rId10" o:title=""/>
          </v:shape>
        </w:pict>
      </w:r>
      <w:r w:rsidRPr="005057AA">
        <w:rPr>
          <w:lang w:eastAsia="zh-CN"/>
        </w:rPr>
        <w:t>B. 2                                           </w:t>
      </w:r>
      <w:r w:rsidR="004E2689">
        <w:rPr>
          <w:noProof/>
          <w:lang w:eastAsia="zh-CN"/>
        </w:rPr>
        <w:pict w14:anchorId="28AF0C75">
          <v:shape id="图片 4" o:spid="_x0000_i1028" type="#_x0000_t75" style="width:2.5pt;height:3pt;visibility:visible;mso-wrap-style:square">
            <v:imagedata r:id="rId10" o:title=""/>
          </v:shape>
        </w:pict>
      </w:r>
      <w:r w:rsidRPr="005057AA">
        <w:rPr>
          <w:lang w:eastAsia="zh-CN"/>
        </w:rPr>
        <w:t>C. 3                                           </w:t>
      </w:r>
      <w:r w:rsidR="004E2689">
        <w:rPr>
          <w:noProof/>
          <w:lang w:eastAsia="zh-CN"/>
        </w:rPr>
        <w:pict w14:anchorId="5E7DABD6">
          <v:shape id="图片 5" o:spid="_x0000_i1029" type="#_x0000_t75" style="width:2.5pt;height:3pt;visibility:visible;mso-wrap-style:square">
            <v:imagedata r:id="rId10" o:title=""/>
          </v:shape>
        </w:pict>
      </w:r>
      <w:r w:rsidRPr="005057AA">
        <w:rPr>
          <w:lang w:eastAsia="zh-CN"/>
        </w:rPr>
        <w:t>D. 4</w:t>
      </w:r>
    </w:p>
    <w:p w14:paraId="3AE52456" w14:textId="77777777" w:rsidR="00BE2D5D" w:rsidRPr="005057AA" w:rsidRDefault="005057AA" w:rsidP="005057AA">
      <w:pPr>
        <w:spacing w:line="360" w:lineRule="auto"/>
        <w:rPr>
          <w:lang w:eastAsia="zh-CN"/>
        </w:rPr>
      </w:pPr>
      <w:r w:rsidRPr="005057AA">
        <w:rPr>
          <w:b/>
          <w:bCs/>
          <w:sz w:val="24"/>
          <w:szCs w:val="24"/>
          <w:lang w:eastAsia="zh-CN"/>
        </w:rPr>
        <w:t>二、判断题</w:t>
      </w:r>
      <w:r w:rsidRPr="005057AA">
        <w:rPr>
          <w:b/>
          <w:bCs/>
          <w:sz w:val="24"/>
          <w:szCs w:val="24"/>
          <w:lang w:eastAsia="zh-CN"/>
        </w:rPr>
        <w:t xml:space="preserve"> </w:t>
      </w:r>
    </w:p>
    <w:p w14:paraId="03AFBF41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4.</w:t>
      </w:r>
      <w:r w:rsidRPr="005057AA">
        <w:rPr>
          <w:lang w:eastAsia="zh-CN"/>
        </w:rPr>
        <w:t>算盘在计数时算珠要靠梁。</w:t>
      </w:r>
      <w:r w:rsidRPr="005057AA">
        <w:rPr>
          <w:lang w:eastAsia="zh-CN"/>
        </w:rPr>
        <w:t xml:space="preserve">    </w:t>
      </w:r>
    </w:p>
    <w:p w14:paraId="0848C316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5.</w:t>
      </w:r>
      <w:r w:rsidRPr="005057AA">
        <w:rPr>
          <w:lang w:eastAsia="zh-CN"/>
        </w:rPr>
        <w:t>最小的四位数减</w:t>
      </w:r>
      <w:r w:rsidRPr="005057AA">
        <w:rPr>
          <w:lang w:eastAsia="zh-CN"/>
        </w:rPr>
        <w:t>1</w:t>
      </w:r>
      <w:r w:rsidRPr="005057AA">
        <w:rPr>
          <w:lang w:eastAsia="zh-CN"/>
        </w:rPr>
        <w:t>就是最大的三位数。</w:t>
      </w:r>
      <w:r w:rsidRPr="005057AA">
        <w:rPr>
          <w:lang w:eastAsia="zh-CN"/>
        </w:rPr>
        <w:t xml:space="preserve">    </w:t>
      </w:r>
    </w:p>
    <w:p w14:paraId="6A70C562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6.</w:t>
      </w:r>
      <w:r w:rsidRPr="005057AA">
        <w:rPr>
          <w:lang w:eastAsia="zh-CN"/>
        </w:rPr>
        <w:t>最大的三位数比最大的两位数多</w:t>
      </w:r>
      <w:r w:rsidRPr="005057AA">
        <w:rPr>
          <w:lang w:eastAsia="zh-CN"/>
        </w:rPr>
        <w:t>990</w:t>
      </w:r>
      <w:r w:rsidRPr="005057AA">
        <w:rPr>
          <w:lang w:eastAsia="zh-CN"/>
        </w:rPr>
        <w:t>。</w:t>
      </w:r>
      <w:r w:rsidRPr="005057AA">
        <w:rPr>
          <w:lang w:eastAsia="zh-CN"/>
        </w:rPr>
        <w:t xml:space="preserve">    </w:t>
      </w:r>
    </w:p>
    <w:p w14:paraId="035128C2" w14:textId="77777777" w:rsidR="00BE2D5D" w:rsidRPr="005057AA" w:rsidRDefault="005057AA" w:rsidP="005057AA">
      <w:pPr>
        <w:spacing w:line="360" w:lineRule="auto"/>
        <w:rPr>
          <w:lang w:eastAsia="zh-CN"/>
        </w:rPr>
      </w:pPr>
      <w:r w:rsidRPr="005057AA">
        <w:rPr>
          <w:b/>
          <w:bCs/>
          <w:sz w:val="24"/>
          <w:szCs w:val="24"/>
          <w:lang w:eastAsia="zh-CN"/>
        </w:rPr>
        <w:t>三、填空题</w:t>
      </w:r>
      <w:r w:rsidRPr="005057AA">
        <w:rPr>
          <w:b/>
          <w:bCs/>
          <w:sz w:val="24"/>
          <w:szCs w:val="24"/>
          <w:lang w:eastAsia="zh-CN"/>
        </w:rPr>
        <w:t xml:space="preserve"> </w:t>
      </w:r>
    </w:p>
    <w:p w14:paraId="5B953A05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7.</w:t>
      </w:r>
      <w:r w:rsidRPr="005057AA">
        <w:rPr>
          <w:lang w:eastAsia="zh-CN"/>
        </w:rPr>
        <w:t>我会填</w:t>
      </w:r>
      <w:r w:rsidRPr="005057AA">
        <w:rPr>
          <w:lang w:eastAsia="zh-CN"/>
        </w:rPr>
        <w:br/>
      </w:r>
      <w:r w:rsidRPr="005057AA">
        <w:rPr>
          <w:lang w:eastAsia="zh-CN"/>
        </w:rPr>
        <w:t>数一数</w:t>
      </w:r>
      <w:r w:rsidRPr="005057AA">
        <w:rPr>
          <w:lang w:eastAsia="zh-CN"/>
        </w:rPr>
        <w:t>,</w:t>
      </w:r>
      <w:r w:rsidRPr="005057AA">
        <w:rPr>
          <w:lang w:eastAsia="zh-CN"/>
        </w:rPr>
        <w:t>再填数</w:t>
      </w:r>
      <w:r w:rsidRPr="005057AA">
        <w:rPr>
          <w:lang w:eastAsia="zh-CN"/>
        </w:rPr>
        <w:br/>
      </w:r>
      <w:r w:rsidR="004E2689">
        <w:rPr>
          <w:noProof/>
          <w:lang w:eastAsia="zh-CN"/>
        </w:rPr>
        <w:pict w14:anchorId="16360796">
          <v:shape id="图片 6" o:spid="_x0000_i1030" type="#_x0000_t75" style="width:92.5pt;height:52.5pt;visibility:visible;mso-wrap-style:square">
            <v:imagedata r:id="rId11" o:title=""/>
          </v:shape>
        </w:pict>
      </w:r>
      <w:r w:rsidRPr="005057AA">
        <w:rPr>
          <w:lang w:eastAsia="zh-CN"/>
        </w:rPr>
        <w:t xml:space="preserve">    </w:t>
      </w:r>
      <w:r w:rsidR="004E2689">
        <w:rPr>
          <w:noProof/>
          <w:lang w:eastAsia="zh-CN"/>
        </w:rPr>
        <w:pict w14:anchorId="31CDCCFA">
          <v:shape id="图片 7" o:spid="_x0000_i1031" type="#_x0000_t75" style="width:79pt;height:36pt;visibility:visible;mso-wrap-style:square">
            <v:imagedata r:id="rId12" o:title=""/>
          </v:shape>
        </w:pict>
      </w:r>
      <w:r w:rsidRPr="005057AA">
        <w:rPr>
          <w:lang w:eastAsia="zh-CN"/>
        </w:rPr>
        <w:t xml:space="preserve">    </w:t>
      </w:r>
      <w:r w:rsidR="004E2689">
        <w:rPr>
          <w:noProof/>
          <w:lang w:eastAsia="zh-CN"/>
        </w:rPr>
        <w:pict w14:anchorId="3F3D513C">
          <v:shape id="图片 8" o:spid="_x0000_i1032" type="#_x0000_t75" style="width:91.5pt;height:44.5pt;visibility:visible;mso-wrap-style:square">
            <v:imagedata r:id="rId13" o:title=""/>
          </v:shape>
        </w:pict>
      </w:r>
      <w:r w:rsidRPr="005057AA">
        <w:rPr>
          <w:lang w:eastAsia="zh-CN"/>
        </w:rPr>
        <w:t xml:space="preserve">   </w:t>
      </w:r>
      <w:r w:rsidR="004E2689">
        <w:rPr>
          <w:noProof/>
          <w:lang w:eastAsia="zh-CN"/>
        </w:rPr>
        <w:pict w14:anchorId="2E625067">
          <v:shape id="图片 9" o:spid="_x0000_i1033" type="#_x0000_t75" style="width:66pt;height:50.5pt;visibility:visible;mso-wrap-style:square">
            <v:imagedata r:id="rId14" o:title=""/>
          </v:shape>
        </w:pict>
      </w:r>
      <w:r w:rsidRPr="005057AA">
        <w:rPr>
          <w:lang w:eastAsia="zh-CN"/>
        </w:rPr>
        <w:br/>
        <w:t xml:space="preserve">________           ________        ________           ________    </w:t>
      </w:r>
    </w:p>
    <w:p w14:paraId="06DFBDB8" w14:textId="30C54674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8.</w:t>
      </w:r>
      <w:r w:rsidRPr="005057AA">
        <w:rPr>
          <w:lang w:eastAsia="zh-CN"/>
        </w:rPr>
        <w:t>看图写一写，画一画。</w:t>
      </w:r>
      <w:r w:rsidR="004E2689">
        <w:rPr>
          <w:noProof/>
          <w:lang w:eastAsia="zh-CN"/>
        </w:rPr>
        <w:pict w14:anchorId="0CB33E96">
          <v:shape id="图片 10" o:spid="_x0000_i1034" type="#_x0000_t75" alt="说明: 图片_x0020_3" style="width:181.5pt;height:71.5pt;visibility:visible;mso-wrap-style:square">
            <v:imagedata r:id="rId15" o:title="图片_x0020_3"/>
          </v:shape>
        </w:pict>
      </w:r>
      <w:r w:rsidRPr="005057AA">
        <w:rPr>
          <w:lang w:eastAsia="zh-CN"/>
        </w:rPr>
        <w:t xml:space="preserve">________    </w:t>
      </w:r>
    </w:p>
    <w:p w14:paraId="507DF58A" w14:textId="12F3105C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9.</w:t>
      </w:r>
      <w:r w:rsidRPr="005057AA">
        <w:rPr>
          <w:lang w:eastAsia="zh-CN"/>
        </w:rPr>
        <w:t>圈一圈，数一数。</w:t>
      </w:r>
      <w:r w:rsidRPr="005057AA">
        <w:rPr>
          <w:lang w:eastAsia="zh-CN"/>
        </w:rPr>
        <w:br/>
      </w:r>
      <w:r w:rsidR="004E2689">
        <w:rPr>
          <w:noProof/>
          <w:lang w:eastAsia="zh-CN"/>
        </w:rPr>
        <w:pict w14:anchorId="5374B8B0">
          <v:shape id="图片 11" o:spid="_x0000_i1035" type="#_x0000_t75" style="width:196pt;height:58.5pt;visibility:visible;mso-wrap-style:square">
            <v:imagedata r:id="rId16" o:title=""/>
          </v:shape>
        </w:pict>
      </w:r>
      <w:r w:rsidRPr="005057AA">
        <w:rPr>
          <w:lang w:eastAsia="zh-CN"/>
        </w:rPr>
        <w:br/>
      </w:r>
      <w:r w:rsidRPr="005057AA">
        <w:rPr>
          <w:lang w:eastAsia="zh-CN"/>
        </w:rPr>
        <w:lastRenderedPageBreak/>
        <w:t>圈一圈</w:t>
      </w:r>
      <w:r w:rsidRPr="005057AA">
        <w:rPr>
          <w:lang w:eastAsia="zh-CN"/>
        </w:rPr>
        <w:t>  ________ </w:t>
      </w:r>
      <w:r w:rsidR="00742ED6">
        <w:rPr>
          <w:lang w:eastAsia="zh-CN"/>
        </w:rPr>
        <w:t xml:space="preserve">  </w:t>
      </w:r>
      <w:r w:rsidRPr="005057AA">
        <w:rPr>
          <w:lang w:eastAsia="zh-CN"/>
        </w:rPr>
        <w:t>有</w:t>
      </w:r>
      <w:r w:rsidRPr="005057AA">
        <w:rPr>
          <w:lang w:eastAsia="zh-CN"/>
        </w:rPr>
        <w:t>________</w:t>
      </w:r>
      <w:r w:rsidRPr="005057AA">
        <w:rPr>
          <w:lang w:eastAsia="zh-CN"/>
        </w:rPr>
        <w:t>个</w:t>
      </w:r>
      <w:r w:rsidRPr="005057AA">
        <w:rPr>
          <w:lang w:eastAsia="zh-CN"/>
        </w:rPr>
        <w:br/>
      </w:r>
      <w:r w:rsidR="00742ED6">
        <w:rPr>
          <w:noProof/>
          <w:lang w:eastAsia="zh-CN"/>
        </w:rPr>
        <w:pict w14:anchorId="3FDE1A9E">
          <v:shape id="图片 12" o:spid="_x0000_i1036" type="#_x0000_t75" style="width:116pt;height:76.5pt;visibility:visible;mso-wrap-style:square">
            <v:imagedata r:id="rId17" o:title=""/>
          </v:shape>
        </w:pict>
      </w:r>
      <w:r w:rsidRPr="005057AA">
        <w:rPr>
          <w:lang w:eastAsia="zh-CN"/>
        </w:rPr>
        <w:t>       </w:t>
      </w:r>
      <w:r w:rsidRPr="005057AA">
        <w:rPr>
          <w:lang w:eastAsia="zh-CN"/>
        </w:rPr>
        <w:br/>
      </w:r>
      <w:r w:rsidRPr="005057AA">
        <w:rPr>
          <w:lang w:eastAsia="zh-CN"/>
        </w:rPr>
        <w:t>圈一圈</w:t>
      </w:r>
      <w:r w:rsidRPr="005057AA">
        <w:rPr>
          <w:lang w:eastAsia="zh-CN"/>
        </w:rPr>
        <w:t>  ________</w:t>
      </w:r>
      <w:r w:rsidR="00742ED6">
        <w:rPr>
          <w:lang w:eastAsia="zh-CN"/>
        </w:rPr>
        <w:t xml:space="preserve">  </w:t>
      </w:r>
      <w:r w:rsidRPr="005057AA">
        <w:rPr>
          <w:lang w:eastAsia="zh-CN"/>
        </w:rPr>
        <w:t>有</w:t>
      </w:r>
      <w:r w:rsidRPr="005057AA">
        <w:rPr>
          <w:lang w:eastAsia="zh-CN"/>
        </w:rPr>
        <w:t>________</w:t>
      </w:r>
      <w:r w:rsidRPr="005057AA">
        <w:rPr>
          <w:lang w:eastAsia="zh-CN"/>
        </w:rPr>
        <w:t>个</w:t>
      </w:r>
    </w:p>
    <w:p w14:paraId="0B4183BB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10.</w:t>
      </w:r>
      <w:r w:rsidRPr="005057AA">
        <w:rPr>
          <w:lang w:eastAsia="zh-CN"/>
        </w:rPr>
        <w:t>按规律写数。</w:t>
      </w:r>
      <w:r w:rsidRPr="005057AA">
        <w:rPr>
          <w:lang w:eastAsia="zh-CN"/>
        </w:rPr>
        <w:br/>
        <w:t>10</w:t>
      </w:r>
      <w:r w:rsidRPr="005057AA">
        <w:rPr>
          <w:lang w:eastAsia="zh-CN"/>
        </w:rPr>
        <w:t>；</w:t>
      </w:r>
      <w:r w:rsidRPr="005057AA">
        <w:rPr>
          <w:lang w:eastAsia="zh-CN"/>
        </w:rPr>
        <w:t>20</w:t>
      </w:r>
      <w:r w:rsidRPr="005057AA">
        <w:rPr>
          <w:lang w:eastAsia="zh-CN"/>
        </w:rPr>
        <w:t>；</w:t>
      </w:r>
      <w:r w:rsidRPr="005057AA">
        <w:rPr>
          <w:lang w:eastAsia="zh-CN"/>
        </w:rPr>
        <w:t>30</w:t>
      </w:r>
      <w:r w:rsidRPr="005057AA">
        <w:rPr>
          <w:lang w:eastAsia="zh-CN"/>
        </w:rPr>
        <w:t>；</w:t>
      </w:r>
      <w:r w:rsidRPr="005057AA">
        <w:rPr>
          <w:lang w:eastAsia="zh-CN"/>
        </w:rPr>
        <w:t>________</w:t>
      </w:r>
      <w:r w:rsidRPr="005057AA">
        <w:rPr>
          <w:lang w:eastAsia="zh-CN"/>
        </w:rPr>
        <w:t>；</w:t>
      </w:r>
      <w:r w:rsidRPr="005057AA">
        <w:rPr>
          <w:lang w:eastAsia="zh-CN"/>
        </w:rPr>
        <w:t>________</w:t>
      </w:r>
      <w:r w:rsidRPr="005057AA">
        <w:rPr>
          <w:lang w:eastAsia="zh-CN"/>
        </w:rPr>
        <w:t>；</w:t>
      </w:r>
      <w:r w:rsidRPr="005057AA">
        <w:rPr>
          <w:lang w:eastAsia="zh-CN"/>
        </w:rPr>
        <w:t>________</w:t>
      </w:r>
      <w:r w:rsidRPr="005057AA">
        <w:rPr>
          <w:lang w:eastAsia="zh-CN"/>
        </w:rPr>
        <w:t>；</w:t>
      </w:r>
      <w:r w:rsidRPr="005057AA">
        <w:rPr>
          <w:lang w:eastAsia="zh-CN"/>
        </w:rPr>
        <w:t>________</w:t>
      </w:r>
      <w:r w:rsidRPr="005057AA">
        <w:rPr>
          <w:lang w:eastAsia="zh-CN"/>
        </w:rPr>
        <w:t>。</w:t>
      </w:r>
      <w:r w:rsidRPr="005057AA">
        <w:rPr>
          <w:lang w:eastAsia="zh-CN"/>
        </w:rPr>
        <w:t xml:space="preserve">    </w:t>
      </w:r>
    </w:p>
    <w:p w14:paraId="6B67532E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11.</w:t>
      </w:r>
      <w:r w:rsidR="004E2689">
        <w:rPr>
          <w:noProof/>
          <w:lang w:eastAsia="zh-CN"/>
        </w:rPr>
        <w:pict w14:anchorId="46B001B4">
          <v:shape id="图片 13" o:spid="_x0000_i1037" type="#_x0000_t75" style="width:12pt;height:10.5pt;visibility:visible;mso-wrap-style:square">
            <v:imagedata r:id="rId18" o:title=""/>
          </v:shape>
        </w:pict>
      </w:r>
      <w:r w:rsidRPr="005057AA">
        <w:rPr>
          <w:lang w:eastAsia="zh-CN"/>
        </w:rPr>
        <w:t>表示两位整数</w:t>
      </w:r>
      <w:r w:rsidRPr="005057AA">
        <w:rPr>
          <w:lang w:eastAsia="zh-CN"/>
        </w:rPr>
        <w:t>x</w:t>
      </w:r>
      <w:r w:rsidRPr="005057AA">
        <w:rPr>
          <w:lang w:eastAsia="zh-CN"/>
        </w:rPr>
        <w:t>，</w:t>
      </w:r>
      <w:r w:rsidRPr="005057AA">
        <w:rPr>
          <w:lang w:eastAsia="zh-CN"/>
        </w:rPr>
        <w:t xml:space="preserve"> </w:t>
      </w:r>
      <w:r w:rsidR="004E2689">
        <w:rPr>
          <w:noProof/>
          <w:lang w:eastAsia="zh-CN"/>
        </w:rPr>
        <w:pict w14:anchorId="693E3C37">
          <v:shape id="图片 14" o:spid="_x0000_i1038" type="#_x0000_t75" style="width:15pt;height:10.5pt;visibility:visible;mso-wrap-style:square">
            <v:imagedata r:id="rId19" o:title=""/>
          </v:shape>
        </w:pict>
      </w:r>
      <w:r w:rsidRPr="005057AA">
        <w:rPr>
          <w:lang w:eastAsia="zh-CN"/>
        </w:rPr>
        <w:t>表示一位小数，那么</w:t>
      </w:r>
      <w:r w:rsidRPr="005057AA">
        <w:rPr>
          <w:lang w:eastAsia="zh-CN"/>
        </w:rPr>
        <w:t xml:space="preserve"> </w:t>
      </w:r>
      <w:r w:rsidR="004E2689">
        <w:rPr>
          <w:noProof/>
          <w:lang w:eastAsia="zh-CN"/>
        </w:rPr>
        <w:pict w14:anchorId="1399046B">
          <v:shape id="图片 15" o:spid="_x0000_i1039" type="#_x0000_t75" style="width:12pt;height:10.5pt;visibility:visible;mso-wrap-style:square">
            <v:imagedata r:id="rId18" o:title=""/>
          </v:shape>
        </w:pict>
      </w:r>
      <w:r w:rsidRPr="005057AA">
        <w:rPr>
          <w:lang w:eastAsia="zh-CN"/>
        </w:rPr>
        <w:t xml:space="preserve">+ </w:t>
      </w:r>
      <w:r w:rsidR="004E2689">
        <w:rPr>
          <w:noProof/>
          <w:lang w:eastAsia="zh-CN"/>
        </w:rPr>
        <w:pict w14:anchorId="704B28B4">
          <v:shape id="图片 16" o:spid="_x0000_i1040" type="#_x0000_t75" style="width:15pt;height:10.5pt;visibility:visible;mso-wrap-style:square">
            <v:imagedata r:id="rId19" o:title=""/>
          </v:shape>
        </w:pict>
      </w:r>
      <w:r w:rsidRPr="005057AA">
        <w:rPr>
          <w:lang w:eastAsia="zh-CN"/>
        </w:rPr>
        <w:t>=________x+5.5</w:t>
      </w:r>
      <w:r w:rsidRPr="005057AA">
        <w:rPr>
          <w:lang w:eastAsia="zh-CN"/>
        </w:rPr>
        <w:t>。</w:t>
      </w:r>
      <w:r w:rsidRPr="005057AA">
        <w:rPr>
          <w:lang w:eastAsia="zh-CN"/>
        </w:rPr>
        <w:t xml:space="preserve">    </w:t>
      </w:r>
    </w:p>
    <w:p w14:paraId="75EEF907" w14:textId="77777777" w:rsidR="00BE2D5D" w:rsidRPr="005057AA" w:rsidRDefault="005057AA" w:rsidP="005057AA">
      <w:pPr>
        <w:spacing w:line="360" w:lineRule="auto"/>
        <w:rPr>
          <w:lang w:eastAsia="zh-CN"/>
        </w:rPr>
      </w:pPr>
      <w:r w:rsidRPr="005057AA">
        <w:rPr>
          <w:b/>
          <w:bCs/>
          <w:sz w:val="24"/>
          <w:szCs w:val="24"/>
          <w:lang w:eastAsia="zh-CN"/>
        </w:rPr>
        <w:t>四、解答题</w:t>
      </w:r>
      <w:r w:rsidRPr="005057AA">
        <w:rPr>
          <w:b/>
          <w:bCs/>
          <w:sz w:val="24"/>
          <w:szCs w:val="24"/>
          <w:lang w:eastAsia="zh-CN"/>
        </w:rPr>
        <w:t xml:space="preserve"> </w:t>
      </w:r>
    </w:p>
    <w:p w14:paraId="6BD48258" w14:textId="35FF0EF2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12.</w:t>
      </w:r>
      <w:r w:rsidRPr="005057AA">
        <w:rPr>
          <w:lang w:eastAsia="zh-CN"/>
        </w:rPr>
        <w:t>看上面的数，画一画，划一划。</w:t>
      </w:r>
      <w:r w:rsidR="00742ED6">
        <w:rPr>
          <w:noProof/>
          <w:lang w:eastAsia="zh-CN"/>
        </w:rPr>
        <w:pict w14:anchorId="0E656533">
          <v:shape id="图片 17" o:spid="_x0000_i1041" type="#_x0000_t75" style="width:163.5pt;height:129pt;visibility:visible;mso-wrap-style:square">
            <v:imagedata r:id="rId20" o:title=""/>
          </v:shape>
        </w:pict>
      </w:r>
    </w:p>
    <w:p w14:paraId="52994D19" w14:textId="77777777" w:rsidR="00BE2D5D" w:rsidRPr="005057AA" w:rsidRDefault="005057AA" w:rsidP="005057AA">
      <w:pPr>
        <w:spacing w:line="360" w:lineRule="auto"/>
        <w:rPr>
          <w:lang w:eastAsia="zh-CN"/>
        </w:rPr>
      </w:pPr>
      <w:r w:rsidRPr="005057AA">
        <w:rPr>
          <w:b/>
          <w:bCs/>
          <w:sz w:val="24"/>
          <w:szCs w:val="24"/>
          <w:lang w:eastAsia="zh-CN"/>
        </w:rPr>
        <w:t>五、综合题</w:t>
      </w:r>
      <w:r w:rsidRPr="005057AA">
        <w:rPr>
          <w:b/>
          <w:bCs/>
          <w:sz w:val="24"/>
          <w:szCs w:val="24"/>
          <w:lang w:eastAsia="zh-CN"/>
        </w:rPr>
        <w:t xml:space="preserve"> </w:t>
      </w:r>
    </w:p>
    <w:p w14:paraId="5E2F9DE8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13.</w:t>
      </w:r>
      <w:r w:rsidRPr="005057AA">
        <w:rPr>
          <w:lang w:eastAsia="zh-CN"/>
        </w:rPr>
        <w:t>将下面的数填在适当的位置。</w:t>
      </w:r>
    </w:p>
    <w:p w14:paraId="63C9C7B6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 xml:space="preserve">1468     </w:t>
      </w:r>
      <w:r w:rsidRPr="005057AA">
        <w:rPr>
          <w:lang w:eastAsia="zh-CN"/>
        </w:rPr>
        <w:t>－</w:t>
      </w:r>
      <w:r w:rsidRPr="005057AA">
        <w:rPr>
          <w:lang w:eastAsia="zh-CN"/>
        </w:rPr>
        <w:t>23.5     1.76     97.2%    45</w:t>
      </w:r>
    </w:p>
    <w:p w14:paraId="4EFF89AD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（</w:t>
      </w:r>
      <w:r w:rsidRPr="005057AA">
        <w:rPr>
          <w:lang w:eastAsia="zh-CN"/>
        </w:rPr>
        <w:t>1</w:t>
      </w:r>
      <w:r w:rsidRPr="005057AA">
        <w:rPr>
          <w:lang w:eastAsia="zh-CN"/>
        </w:rPr>
        <w:t>）哈尔滨市</w:t>
      </w:r>
      <w:r w:rsidRPr="005057AA">
        <w:rPr>
          <w:lang w:eastAsia="zh-CN"/>
        </w:rPr>
        <w:t>1</w:t>
      </w:r>
      <w:r w:rsidRPr="005057AA">
        <w:rPr>
          <w:lang w:eastAsia="zh-CN"/>
        </w:rPr>
        <w:t>月份的平均气温是</w:t>
      </w:r>
      <w:r w:rsidRPr="005057AA">
        <w:rPr>
          <w:lang w:eastAsia="zh-CN"/>
        </w:rPr>
        <w:t>________℃</w:t>
      </w:r>
      <w:r w:rsidRPr="005057AA">
        <w:rPr>
          <w:lang w:eastAsia="zh-CN"/>
        </w:rPr>
        <w:t>。</w:t>
      </w:r>
      <w:r w:rsidRPr="005057AA">
        <w:rPr>
          <w:lang w:eastAsia="zh-CN"/>
        </w:rPr>
        <w:t xml:space="preserve">    </w:t>
      </w:r>
    </w:p>
    <w:p w14:paraId="3C5195A7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（</w:t>
      </w:r>
      <w:r w:rsidRPr="005057AA">
        <w:rPr>
          <w:lang w:eastAsia="zh-CN"/>
        </w:rPr>
        <w:t>2</w:t>
      </w:r>
      <w:r w:rsidRPr="005057AA">
        <w:rPr>
          <w:lang w:eastAsia="zh-CN"/>
        </w:rPr>
        <w:t>）六（</w:t>
      </w:r>
      <w:r w:rsidRPr="005057AA">
        <w:rPr>
          <w:lang w:eastAsia="zh-CN"/>
        </w:rPr>
        <w:t>1</w:t>
      </w:r>
      <w:r w:rsidRPr="005057AA">
        <w:rPr>
          <w:lang w:eastAsia="zh-CN"/>
        </w:rPr>
        <w:t>）班有</w:t>
      </w:r>
      <w:r w:rsidRPr="005057AA">
        <w:rPr>
          <w:lang w:eastAsia="zh-CN"/>
        </w:rPr>
        <w:t>________</w:t>
      </w:r>
      <w:r w:rsidRPr="005057AA">
        <w:rPr>
          <w:lang w:eastAsia="zh-CN"/>
        </w:rPr>
        <w:t>名同学喜欢读书。</w:t>
      </w:r>
      <w:r w:rsidRPr="005057AA">
        <w:rPr>
          <w:lang w:eastAsia="zh-CN"/>
        </w:rPr>
        <w:t xml:space="preserve">    </w:t>
      </w:r>
    </w:p>
    <w:p w14:paraId="20E6FF69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（</w:t>
      </w:r>
      <w:r w:rsidRPr="005057AA">
        <w:rPr>
          <w:lang w:eastAsia="zh-CN"/>
        </w:rPr>
        <w:t>3</w:t>
      </w:r>
      <w:r w:rsidRPr="005057AA">
        <w:rPr>
          <w:lang w:eastAsia="zh-CN"/>
        </w:rPr>
        <w:t>）张老师的身高是</w:t>
      </w:r>
      <w:r w:rsidRPr="005057AA">
        <w:rPr>
          <w:lang w:eastAsia="zh-CN"/>
        </w:rPr>
        <w:t>________</w:t>
      </w:r>
      <w:r w:rsidRPr="005057AA">
        <w:rPr>
          <w:lang w:eastAsia="zh-CN"/>
        </w:rPr>
        <w:t>米。</w:t>
      </w:r>
      <w:r w:rsidRPr="005057AA">
        <w:rPr>
          <w:lang w:eastAsia="zh-CN"/>
        </w:rPr>
        <w:t xml:space="preserve">    </w:t>
      </w:r>
    </w:p>
    <w:p w14:paraId="58E12D85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（</w:t>
      </w:r>
      <w:r w:rsidRPr="005057AA">
        <w:rPr>
          <w:lang w:eastAsia="zh-CN"/>
        </w:rPr>
        <w:t>4</w:t>
      </w:r>
      <w:r w:rsidRPr="005057AA">
        <w:rPr>
          <w:lang w:eastAsia="zh-CN"/>
        </w:rPr>
        <w:t>）大型晚会参加的人数是</w:t>
      </w:r>
      <w:r w:rsidRPr="005057AA">
        <w:rPr>
          <w:lang w:eastAsia="zh-CN"/>
        </w:rPr>
        <w:t>________</w:t>
      </w:r>
      <w:r w:rsidRPr="005057AA">
        <w:rPr>
          <w:lang w:eastAsia="zh-CN"/>
        </w:rPr>
        <w:t>人。</w:t>
      </w:r>
      <w:r w:rsidRPr="005057AA">
        <w:rPr>
          <w:lang w:eastAsia="zh-CN"/>
        </w:rPr>
        <w:t xml:space="preserve">    </w:t>
      </w:r>
    </w:p>
    <w:p w14:paraId="519C2101" w14:textId="01B013CD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（</w:t>
      </w:r>
      <w:r w:rsidRPr="005057AA">
        <w:rPr>
          <w:lang w:eastAsia="zh-CN"/>
        </w:rPr>
        <w:t>5</w:t>
      </w:r>
      <w:r w:rsidRPr="005057AA">
        <w:rPr>
          <w:lang w:eastAsia="zh-CN"/>
        </w:rPr>
        <w:t>）期中考试六（二）班的数学成绩的优秀率是</w:t>
      </w:r>
      <w:r w:rsidRPr="005057AA">
        <w:rPr>
          <w:lang w:eastAsia="zh-CN"/>
        </w:rPr>
        <w:t>________</w:t>
      </w:r>
      <w:r w:rsidRPr="005057AA">
        <w:rPr>
          <w:lang w:eastAsia="zh-CN"/>
        </w:rPr>
        <w:t>。</w:t>
      </w:r>
    </w:p>
    <w:p w14:paraId="6DAB0D76" w14:textId="77777777" w:rsidR="00BE2D5D" w:rsidRPr="005057AA" w:rsidRDefault="005057AA" w:rsidP="005057AA">
      <w:pPr>
        <w:spacing w:line="360" w:lineRule="auto"/>
        <w:rPr>
          <w:lang w:eastAsia="zh-CN"/>
        </w:rPr>
      </w:pPr>
      <w:r w:rsidRPr="005057AA">
        <w:rPr>
          <w:b/>
          <w:bCs/>
          <w:sz w:val="24"/>
          <w:szCs w:val="24"/>
          <w:lang w:eastAsia="zh-CN"/>
        </w:rPr>
        <w:t>六、应用题</w:t>
      </w:r>
      <w:r w:rsidRPr="005057AA">
        <w:rPr>
          <w:b/>
          <w:bCs/>
          <w:sz w:val="24"/>
          <w:szCs w:val="24"/>
          <w:lang w:eastAsia="zh-CN"/>
        </w:rPr>
        <w:t xml:space="preserve"> </w:t>
      </w:r>
    </w:p>
    <w:p w14:paraId="5630497F" w14:textId="77777777" w:rsidR="005057AA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14.</w:t>
      </w:r>
      <w:r w:rsidRPr="005057AA">
        <w:rPr>
          <w:lang w:eastAsia="zh-CN"/>
        </w:rPr>
        <w:t>在</w:t>
      </w:r>
      <w:r w:rsidRPr="005057AA">
        <w:rPr>
          <w:lang w:eastAsia="zh-CN"/>
        </w:rPr>
        <w:t>910000000</w:t>
      </w:r>
      <w:r w:rsidRPr="005057AA">
        <w:rPr>
          <w:lang w:eastAsia="zh-CN"/>
        </w:rPr>
        <w:t>中，数中的</w:t>
      </w:r>
      <w:r w:rsidRPr="005057AA">
        <w:rPr>
          <w:lang w:eastAsia="zh-CN"/>
        </w:rPr>
        <w:t xml:space="preserve">“9” </w:t>
      </w:r>
      <w:r w:rsidRPr="005057AA">
        <w:rPr>
          <w:lang w:eastAsia="zh-CN"/>
        </w:rPr>
        <w:t>表示多少？</w:t>
      </w:r>
    </w:p>
    <w:p w14:paraId="7DE3A97C" w14:textId="1B2C9E38" w:rsidR="00BE2D5D" w:rsidRPr="005057AA" w:rsidRDefault="005057AA" w:rsidP="00710471">
      <w:pPr>
        <w:spacing w:line="360" w:lineRule="auto"/>
        <w:rPr>
          <w:lang w:eastAsia="zh-CN"/>
        </w:rPr>
      </w:pPr>
      <w:r w:rsidRPr="005057AA">
        <w:rPr>
          <w:lang w:eastAsia="zh-CN"/>
        </w:rPr>
        <w:br w:type="page"/>
      </w:r>
      <w:r w:rsidRPr="005057AA">
        <w:rPr>
          <w:b/>
          <w:bCs/>
          <w:sz w:val="28"/>
          <w:szCs w:val="28"/>
          <w:lang w:eastAsia="zh-CN"/>
        </w:rPr>
        <w:lastRenderedPageBreak/>
        <w:t>参考答案</w:t>
      </w:r>
    </w:p>
    <w:p w14:paraId="21E9EB1E" w14:textId="77777777" w:rsidR="00BE2D5D" w:rsidRPr="005057AA" w:rsidRDefault="005057AA" w:rsidP="005057AA">
      <w:pPr>
        <w:spacing w:line="360" w:lineRule="auto"/>
        <w:rPr>
          <w:lang w:eastAsia="zh-CN"/>
        </w:rPr>
      </w:pPr>
      <w:r w:rsidRPr="005057AA">
        <w:rPr>
          <w:lang w:eastAsia="zh-CN"/>
        </w:rPr>
        <w:t>一、单选题</w:t>
      </w:r>
    </w:p>
    <w:p w14:paraId="25ED951F" w14:textId="049FEEC2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1.</w:t>
      </w:r>
      <w:r w:rsidRPr="005057AA">
        <w:rPr>
          <w:lang w:eastAsia="zh-CN"/>
        </w:rPr>
        <w:t>【答案】</w:t>
      </w:r>
      <w:r w:rsidRPr="005057AA">
        <w:rPr>
          <w:lang w:eastAsia="zh-CN"/>
        </w:rPr>
        <w:t xml:space="preserve"> C</w:t>
      </w:r>
    </w:p>
    <w:p w14:paraId="267E9B15" w14:textId="77777777" w:rsidR="005057AA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【解析】【解答】依据已有的数得出规律，每次多</w:t>
      </w:r>
      <w:r w:rsidRPr="005057AA">
        <w:rPr>
          <w:lang w:eastAsia="zh-CN"/>
        </w:rPr>
        <w:t>5</w:t>
      </w:r>
      <w:r w:rsidRPr="005057AA">
        <w:rPr>
          <w:lang w:eastAsia="zh-CN"/>
        </w:rPr>
        <w:t>，</w:t>
      </w:r>
      <w:r w:rsidRPr="005057AA">
        <w:rPr>
          <w:lang w:eastAsia="zh-CN"/>
        </w:rPr>
        <w:t>30</w:t>
      </w:r>
      <w:r w:rsidRPr="005057AA">
        <w:rPr>
          <w:lang w:eastAsia="zh-CN"/>
        </w:rPr>
        <w:t>＋</w:t>
      </w:r>
      <w:r w:rsidRPr="005057AA">
        <w:rPr>
          <w:lang w:eastAsia="zh-CN"/>
        </w:rPr>
        <w:t>5</w:t>
      </w:r>
      <w:r w:rsidRPr="005057AA">
        <w:rPr>
          <w:lang w:eastAsia="zh-CN"/>
        </w:rPr>
        <w:t>＝</w:t>
      </w:r>
      <w:r w:rsidRPr="005057AA">
        <w:rPr>
          <w:lang w:eastAsia="zh-CN"/>
        </w:rPr>
        <w:t>35</w:t>
      </w:r>
      <w:r w:rsidRPr="005057AA">
        <w:rPr>
          <w:lang w:eastAsia="zh-CN"/>
        </w:rPr>
        <w:t>。</w:t>
      </w:r>
    </w:p>
    <w:p w14:paraId="62103FC8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【分析】考察基本减法的运算</w:t>
      </w:r>
    </w:p>
    <w:p w14:paraId="246BBC9E" w14:textId="1CBDBC6E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2.</w:t>
      </w:r>
      <w:r w:rsidRPr="005057AA">
        <w:rPr>
          <w:lang w:eastAsia="zh-CN"/>
        </w:rPr>
        <w:t>【答案】</w:t>
      </w:r>
      <w:r w:rsidRPr="005057AA">
        <w:rPr>
          <w:lang w:eastAsia="zh-CN"/>
        </w:rPr>
        <w:t xml:space="preserve"> B</w:t>
      </w:r>
    </w:p>
    <w:p w14:paraId="542FAE86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【解析】【解答】解：</w:t>
      </w:r>
      <w:r w:rsidRPr="005057AA">
        <w:rPr>
          <w:lang w:eastAsia="zh-CN"/>
        </w:rPr>
        <w:t>70070007000</w:t>
      </w:r>
      <w:r w:rsidRPr="005057AA">
        <w:rPr>
          <w:lang w:eastAsia="zh-CN"/>
        </w:rPr>
        <w:t>中从左数起，第二个</w:t>
      </w:r>
      <w:r w:rsidRPr="005057AA">
        <w:rPr>
          <w:lang w:eastAsia="zh-CN"/>
        </w:rPr>
        <w:t>“7”</w:t>
      </w:r>
      <w:r w:rsidRPr="005057AA">
        <w:rPr>
          <w:lang w:eastAsia="zh-CN"/>
        </w:rPr>
        <w:t>在千万位上，表示</w:t>
      </w:r>
      <w:r w:rsidRPr="005057AA">
        <w:rPr>
          <w:lang w:eastAsia="zh-CN"/>
        </w:rPr>
        <w:t>7</w:t>
      </w:r>
      <w:r w:rsidRPr="005057AA">
        <w:rPr>
          <w:lang w:eastAsia="zh-CN"/>
        </w:rPr>
        <w:t>个千万</w:t>
      </w:r>
      <w:r w:rsidRPr="005057AA">
        <w:rPr>
          <w:lang w:eastAsia="zh-CN"/>
        </w:rPr>
        <w:t>.</w:t>
      </w:r>
      <w:r w:rsidRPr="005057AA">
        <w:rPr>
          <w:lang w:eastAsia="zh-CN"/>
        </w:rPr>
        <w:br/>
      </w:r>
      <w:r w:rsidRPr="005057AA">
        <w:rPr>
          <w:lang w:eastAsia="zh-CN"/>
        </w:rPr>
        <w:t>故答案为：</w:t>
      </w:r>
      <w:r w:rsidRPr="005057AA">
        <w:rPr>
          <w:lang w:eastAsia="zh-CN"/>
        </w:rPr>
        <w:t>B.</w:t>
      </w:r>
    </w:p>
    <w:p w14:paraId="44471C34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【分析】首先明确数位顺序表从右起依次是个、十、百、千、万、十万、百万、千万、亿</w:t>
      </w:r>
      <w:r w:rsidRPr="005057AA">
        <w:rPr>
          <w:lang w:eastAsia="zh-CN"/>
        </w:rPr>
        <w:t>……</w:t>
      </w:r>
      <w:r w:rsidRPr="005057AA">
        <w:rPr>
          <w:lang w:eastAsia="zh-CN"/>
        </w:rPr>
        <w:t>，由此可知第</w:t>
      </w:r>
      <w:r w:rsidRPr="005057AA">
        <w:rPr>
          <w:lang w:eastAsia="zh-CN"/>
        </w:rPr>
        <w:t>2</w:t>
      </w:r>
      <w:r w:rsidRPr="005057AA">
        <w:rPr>
          <w:lang w:eastAsia="zh-CN"/>
        </w:rPr>
        <w:t>个</w:t>
      </w:r>
      <w:r w:rsidRPr="005057AA">
        <w:rPr>
          <w:lang w:eastAsia="zh-CN"/>
        </w:rPr>
        <w:t>7</w:t>
      </w:r>
      <w:r w:rsidRPr="005057AA">
        <w:rPr>
          <w:lang w:eastAsia="zh-CN"/>
        </w:rPr>
        <w:t>在千万位上，再根据计数单位的意义进行解答即可</w:t>
      </w:r>
      <w:r w:rsidRPr="005057AA">
        <w:rPr>
          <w:lang w:eastAsia="zh-CN"/>
        </w:rPr>
        <w:t>.</w:t>
      </w:r>
    </w:p>
    <w:p w14:paraId="7711C257" w14:textId="5F058981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3.</w:t>
      </w:r>
      <w:r w:rsidRPr="005057AA">
        <w:rPr>
          <w:lang w:eastAsia="zh-CN"/>
        </w:rPr>
        <w:t>【答案】</w:t>
      </w:r>
      <w:r w:rsidRPr="005057AA">
        <w:rPr>
          <w:lang w:eastAsia="zh-CN"/>
        </w:rPr>
        <w:t xml:space="preserve"> B</w:t>
      </w:r>
    </w:p>
    <w:p w14:paraId="7F59806F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【解析】【解答】解：最大的三位数是</w:t>
      </w:r>
      <w:r w:rsidRPr="005057AA">
        <w:rPr>
          <w:lang w:eastAsia="zh-CN"/>
        </w:rPr>
        <w:t>999</w:t>
      </w:r>
      <w:r w:rsidRPr="005057AA">
        <w:rPr>
          <w:lang w:eastAsia="zh-CN"/>
        </w:rPr>
        <w:t>，最大的两位数是</w:t>
      </w:r>
      <w:r w:rsidRPr="005057AA">
        <w:rPr>
          <w:lang w:eastAsia="zh-CN"/>
        </w:rPr>
        <w:t>99</w:t>
      </w:r>
      <w:r w:rsidRPr="005057AA">
        <w:rPr>
          <w:lang w:eastAsia="zh-CN"/>
        </w:rPr>
        <w:t>，</w:t>
      </w:r>
      <w:r w:rsidRPr="005057AA">
        <w:rPr>
          <w:lang w:eastAsia="zh-CN"/>
        </w:rPr>
        <w:t>999÷99≈10</w:t>
      </w:r>
      <w:r w:rsidRPr="005057AA">
        <w:rPr>
          <w:lang w:eastAsia="zh-CN"/>
        </w:rPr>
        <w:t>倍，小琪的说法错误；</w:t>
      </w:r>
      <w:r w:rsidRPr="005057AA">
        <w:rPr>
          <w:lang w:eastAsia="zh-CN"/>
        </w:rPr>
        <w:br/>
      </w:r>
      <w:r w:rsidRPr="005057AA">
        <w:rPr>
          <w:lang w:eastAsia="zh-CN"/>
        </w:rPr>
        <w:t>如</w:t>
      </w:r>
      <w:r w:rsidRPr="005057AA">
        <w:rPr>
          <w:lang w:eastAsia="zh-CN"/>
        </w:rPr>
        <w:t>102×24=2448</w:t>
      </w:r>
      <w:r w:rsidRPr="005057AA">
        <w:rPr>
          <w:lang w:eastAsia="zh-CN"/>
        </w:rPr>
        <w:t>，积中间没有</w:t>
      </w:r>
      <w:r w:rsidRPr="005057AA">
        <w:rPr>
          <w:lang w:eastAsia="zh-CN"/>
        </w:rPr>
        <w:t>0</w:t>
      </w:r>
      <w:r w:rsidRPr="005057AA">
        <w:rPr>
          <w:lang w:eastAsia="zh-CN"/>
        </w:rPr>
        <w:t>，小红的说法错误；</w:t>
      </w:r>
      <w:r w:rsidRPr="005057AA">
        <w:rPr>
          <w:lang w:eastAsia="zh-CN"/>
        </w:rPr>
        <w:br/>
      </w:r>
      <w:r w:rsidRPr="005057AA">
        <w:rPr>
          <w:lang w:eastAsia="zh-CN"/>
        </w:rPr>
        <w:t>十进制计数法中，每相邻两个计数单位之间的进率都是</w:t>
      </w:r>
      <w:r w:rsidRPr="005057AA">
        <w:rPr>
          <w:lang w:eastAsia="zh-CN"/>
        </w:rPr>
        <w:t>10</w:t>
      </w:r>
      <w:r w:rsidRPr="005057AA">
        <w:rPr>
          <w:lang w:eastAsia="zh-CN"/>
        </w:rPr>
        <w:t>，所以小明的说法错误；</w:t>
      </w:r>
      <w:r w:rsidRPr="005057AA">
        <w:rPr>
          <w:lang w:eastAsia="zh-CN"/>
        </w:rPr>
        <w:br/>
      </w:r>
      <w:r w:rsidRPr="005057AA">
        <w:rPr>
          <w:lang w:eastAsia="zh-CN"/>
        </w:rPr>
        <w:t>一本书约有</w:t>
      </w:r>
      <w:r w:rsidRPr="005057AA">
        <w:rPr>
          <w:lang w:eastAsia="zh-CN"/>
        </w:rPr>
        <w:t>560000</w:t>
      </w:r>
      <w:r w:rsidRPr="005057AA">
        <w:rPr>
          <w:lang w:eastAsia="zh-CN"/>
        </w:rPr>
        <w:t>个字，这里的</w:t>
      </w:r>
      <w:r w:rsidRPr="005057AA">
        <w:rPr>
          <w:lang w:eastAsia="zh-CN"/>
        </w:rPr>
        <w:t>560000</w:t>
      </w:r>
      <w:r w:rsidRPr="005057AA">
        <w:rPr>
          <w:lang w:eastAsia="zh-CN"/>
        </w:rPr>
        <w:t>是个近似数，小芳的</w:t>
      </w:r>
      <w:r w:rsidRPr="005057AA">
        <w:rPr>
          <w:lang w:eastAsia="zh-CN"/>
        </w:rPr>
        <w:t xml:space="preserve"> </w:t>
      </w:r>
      <w:r w:rsidRPr="005057AA">
        <w:rPr>
          <w:lang w:eastAsia="zh-CN"/>
        </w:rPr>
        <w:t>说法正确；</w:t>
      </w:r>
      <w:r w:rsidRPr="005057AA">
        <w:rPr>
          <w:lang w:eastAsia="zh-CN"/>
        </w:rPr>
        <w:br/>
      </w:r>
      <w:r w:rsidRPr="005057AA">
        <w:rPr>
          <w:lang w:eastAsia="zh-CN"/>
        </w:rPr>
        <w:t>一个乘数（</w:t>
      </w:r>
      <w:r w:rsidRPr="005057AA">
        <w:rPr>
          <w:lang w:eastAsia="zh-CN"/>
        </w:rPr>
        <w:t>0</w:t>
      </w:r>
      <w:r w:rsidRPr="005057AA">
        <w:rPr>
          <w:lang w:eastAsia="zh-CN"/>
        </w:rPr>
        <w:t>除外）不变，另外一个乘数（</w:t>
      </w:r>
      <w:r w:rsidRPr="005057AA">
        <w:rPr>
          <w:lang w:eastAsia="zh-CN"/>
        </w:rPr>
        <w:t>0</w:t>
      </w:r>
      <w:r w:rsidRPr="005057AA">
        <w:rPr>
          <w:lang w:eastAsia="zh-CN"/>
        </w:rPr>
        <w:t>除外）扩大到原来的</w:t>
      </w:r>
      <w:r w:rsidRPr="005057AA">
        <w:rPr>
          <w:lang w:eastAsia="zh-CN"/>
        </w:rPr>
        <w:t>10</w:t>
      </w:r>
      <w:r w:rsidRPr="005057AA">
        <w:rPr>
          <w:lang w:eastAsia="zh-CN"/>
        </w:rPr>
        <w:t>倍，积也扩大到原来的</w:t>
      </w:r>
      <w:r w:rsidRPr="005057AA">
        <w:rPr>
          <w:lang w:eastAsia="zh-CN"/>
        </w:rPr>
        <w:t>10</w:t>
      </w:r>
      <w:r w:rsidRPr="005057AA">
        <w:rPr>
          <w:lang w:eastAsia="zh-CN"/>
        </w:rPr>
        <w:t>倍，小张的说法正确；</w:t>
      </w:r>
      <w:r w:rsidRPr="005057AA">
        <w:rPr>
          <w:lang w:eastAsia="zh-CN"/>
        </w:rPr>
        <w:br/>
      </w:r>
      <w:r w:rsidRPr="005057AA">
        <w:rPr>
          <w:lang w:eastAsia="zh-CN"/>
        </w:rPr>
        <w:t>综上分析有</w:t>
      </w:r>
      <w:r w:rsidRPr="005057AA">
        <w:rPr>
          <w:lang w:eastAsia="zh-CN"/>
        </w:rPr>
        <w:t>2</w:t>
      </w:r>
      <w:r w:rsidRPr="005057AA">
        <w:rPr>
          <w:lang w:eastAsia="zh-CN"/>
        </w:rPr>
        <w:t>个同学的说法正确</w:t>
      </w:r>
      <w:r w:rsidRPr="005057AA">
        <w:rPr>
          <w:lang w:eastAsia="zh-CN"/>
        </w:rPr>
        <w:t>.</w:t>
      </w:r>
      <w:r w:rsidRPr="005057AA">
        <w:rPr>
          <w:lang w:eastAsia="zh-CN"/>
        </w:rPr>
        <w:br/>
      </w:r>
      <w:r w:rsidRPr="005057AA">
        <w:rPr>
          <w:lang w:eastAsia="zh-CN"/>
        </w:rPr>
        <w:t>故答案为：</w:t>
      </w:r>
      <w:r w:rsidRPr="005057AA">
        <w:rPr>
          <w:lang w:eastAsia="zh-CN"/>
        </w:rPr>
        <w:t>B.</w:t>
      </w:r>
      <w:r w:rsidRPr="005057AA">
        <w:rPr>
          <w:lang w:eastAsia="zh-CN"/>
        </w:rPr>
        <w:br/>
      </w:r>
      <w:r w:rsidRPr="005057AA">
        <w:rPr>
          <w:lang w:eastAsia="zh-CN"/>
        </w:rPr>
        <w:t>【分析】首先分析每个同学的说法，判断出每个同学说法的正误即可得出结论</w:t>
      </w:r>
      <w:r w:rsidRPr="005057AA">
        <w:rPr>
          <w:lang w:eastAsia="zh-CN"/>
        </w:rPr>
        <w:t>.</w:t>
      </w:r>
    </w:p>
    <w:p w14:paraId="27A113D8" w14:textId="77777777" w:rsidR="00BE2D5D" w:rsidRPr="005057AA" w:rsidRDefault="005057AA" w:rsidP="005057AA">
      <w:pPr>
        <w:spacing w:line="360" w:lineRule="auto"/>
        <w:rPr>
          <w:lang w:eastAsia="zh-CN"/>
        </w:rPr>
      </w:pPr>
      <w:r w:rsidRPr="005057AA">
        <w:rPr>
          <w:lang w:eastAsia="zh-CN"/>
        </w:rPr>
        <w:t>二、判断题</w:t>
      </w:r>
    </w:p>
    <w:p w14:paraId="69830023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4.</w:t>
      </w:r>
      <w:r w:rsidRPr="005057AA">
        <w:rPr>
          <w:lang w:eastAsia="zh-CN"/>
        </w:rPr>
        <w:t>【答案】正确</w:t>
      </w:r>
      <w:r w:rsidRPr="005057AA">
        <w:rPr>
          <w:lang w:eastAsia="zh-CN"/>
        </w:rPr>
        <w:t xml:space="preserve">  </w:t>
      </w:r>
    </w:p>
    <w:p w14:paraId="61A9212B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【解析】【解答】解：算盘在计数时算珠要靠梁。</w:t>
      </w:r>
      <w:r w:rsidRPr="005057AA">
        <w:rPr>
          <w:lang w:eastAsia="zh-CN"/>
        </w:rPr>
        <w:br/>
      </w:r>
      <w:r w:rsidRPr="005057AA">
        <w:rPr>
          <w:lang w:eastAsia="zh-CN"/>
        </w:rPr>
        <w:t>故答案为：正确。【分析】在用算盘计数时，算珠要靠梁，算珠靠框表示什么数也没有。</w:t>
      </w:r>
    </w:p>
    <w:p w14:paraId="306A6263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5.</w:t>
      </w:r>
      <w:r w:rsidRPr="005057AA">
        <w:rPr>
          <w:lang w:eastAsia="zh-CN"/>
        </w:rPr>
        <w:t>【答案】正确</w:t>
      </w:r>
      <w:r w:rsidRPr="005057AA">
        <w:rPr>
          <w:lang w:eastAsia="zh-CN"/>
        </w:rPr>
        <w:t xml:space="preserve">  </w:t>
      </w:r>
    </w:p>
    <w:p w14:paraId="39FBADB1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6.</w:t>
      </w:r>
      <w:r w:rsidRPr="005057AA">
        <w:rPr>
          <w:lang w:eastAsia="zh-CN"/>
        </w:rPr>
        <w:t>【答案】错误</w:t>
      </w:r>
      <w:r w:rsidRPr="005057AA">
        <w:rPr>
          <w:lang w:eastAsia="zh-CN"/>
        </w:rPr>
        <w:t xml:space="preserve">  </w:t>
      </w:r>
    </w:p>
    <w:p w14:paraId="3966E694" w14:textId="77777777" w:rsidR="00BE2D5D" w:rsidRPr="005057AA" w:rsidRDefault="005057AA" w:rsidP="005057AA">
      <w:pPr>
        <w:spacing w:line="360" w:lineRule="auto"/>
        <w:rPr>
          <w:lang w:eastAsia="zh-CN"/>
        </w:rPr>
      </w:pPr>
      <w:r w:rsidRPr="005057AA">
        <w:rPr>
          <w:lang w:eastAsia="zh-CN"/>
        </w:rPr>
        <w:t>三、填空题</w:t>
      </w:r>
    </w:p>
    <w:p w14:paraId="3BA889C4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7.</w:t>
      </w:r>
      <w:r w:rsidRPr="005057AA">
        <w:rPr>
          <w:lang w:eastAsia="zh-CN"/>
        </w:rPr>
        <w:t>【答案】</w:t>
      </w:r>
      <w:r w:rsidRPr="005057AA">
        <w:rPr>
          <w:lang w:eastAsia="zh-CN"/>
        </w:rPr>
        <w:t>5</w:t>
      </w:r>
      <w:r w:rsidRPr="005057AA">
        <w:rPr>
          <w:lang w:eastAsia="zh-CN"/>
        </w:rPr>
        <w:t>；</w:t>
      </w:r>
      <w:r w:rsidRPr="005057AA">
        <w:rPr>
          <w:lang w:eastAsia="zh-CN"/>
        </w:rPr>
        <w:t>3</w:t>
      </w:r>
      <w:r w:rsidRPr="005057AA">
        <w:rPr>
          <w:lang w:eastAsia="zh-CN"/>
        </w:rPr>
        <w:t>；</w:t>
      </w:r>
      <w:r w:rsidRPr="005057AA">
        <w:rPr>
          <w:lang w:eastAsia="zh-CN"/>
        </w:rPr>
        <w:t>8</w:t>
      </w:r>
      <w:r w:rsidRPr="005057AA">
        <w:rPr>
          <w:lang w:eastAsia="zh-CN"/>
        </w:rPr>
        <w:t>；</w:t>
      </w:r>
      <w:r w:rsidRPr="005057AA">
        <w:rPr>
          <w:lang w:eastAsia="zh-CN"/>
        </w:rPr>
        <w:t xml:space="preserve">6  </w:t>
      </w:r>
    </w:p>
    <w:p w14:paraId="4BBA016A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【解析】【分析】一个一个数出每种物品的个数，注意不要多数也不要漏数即可</w:t>
      </w:r>
      <w:r w:rsidRPr="005057AA">
        <w:rPr>
          <w:lang w:eastAsia="zh-CN"/>
        </w:rPr>
        <w:t>.</w:t>
      </w:r>
    </w:p>
    <w:p w14:paraId="39D517D9" w14:textId="737AE170" w:rsidR="00BE2D5D" w:rsidRPr="005057AA" w:rsidRDefault="005057AA" w:rsidP="005057AA">
      <w:pPr>
        <w:spacing w:after="0" w:line="360" w:lineRule="auto"/>
      </w:pPr>
      <w:r w:rsidRPr="005057AA">
        <w:lastRenderedPageBreak/>
        <w:t>8.</w:t>
      </w:r>
      <w:r w:rsidRPr="005057AA">
        <w:t>【答案】</w:t>
      </w:r>
      <w:r w:rsidRPr="005057AA">
        <w:t xml:space="preserve">14,16, </w:t>
      </w:r>
      <w:r w:rsidR="00742ED6">
        <w:rPr>
          <w:noProof/>
          <w:lang w:eastAsia="zh-CN"/>
        </w:rPr>
        <w:pict w14:anchorId="62E806E7">
          <v:shape id="图片 18" o:spid="_x0000_i1042" type="#_x0000_t75" alt="说明: 图片_x0020_38" style="width:58.5pt;height:83.5pt;visibility:visible;mso-wrap-style:square">
            <v:imagedata r:id="rId21" o:title="图片_x0020_38"/>
          </v:shape>
        </w:pict>
      </w:r>
    </w:p>
    <w:p w14:paraId="3F00BF97" w14:textId="77777777" w:rsidR="00BE2D5D" w:rsidRPr="005057AA" w:rsidRDefault="005057AA" w:rsidP="005057AA">
      <w:pPr>
        <w:spacing w:after="0" w:line="360" w:lineRule="auto"/>
      </w:pPr>
      <w:r w:rsidRPr="005057AA">
        <w:t>【解析】</w:t>
      </w:r>
    </w:p>
    <w:p w14:paraId="1AC2E2F1" w14:textId="216A028B" w:rsidR="00BE2D5D" w:rsidRPr="005057AA" w:rsidRDefault="005057AA" w:rsidP="005057AA">
      <w:pPr>
        <w:spacing w:after="0" w:line="360" w:lineRule="auto"/>
      </w:pPr>
      <w:r w:rsidRPr="005057AA">
        <w:t>9.</w:t>
      </w:r>
      <w:r w:rsidRPr="005057AA">
        <w:t>【答案】</w:t>
      </w:r>
      <w:r w:rsidR="004E2689">
        <w:rPr>
          <w:noProof/>
          <w:lang w:eastAsia="zh-CN"/>
        </w:rPr>
        <w:pict w14:anchorId="7A5DC0A7">
          <v:shape id="图片 19" o:spid="_x0000_i1043" type="#_x0000_t75" style="width:184.5pt;height:62.5pt;visibility:visible;mso-wrap-style:square">
            <v:imagedata r:id="rId22" o:title=""/>
          </v:shape>
        </w:pict>
      </w:r>
      <w:r w:rsidRPr="005057AA">
        <w:t>；五十八；</w:t>
      </w:r>
      <w:r w:rsidR="00742ED6">
        <w:rPr>
          <w:noProof/>
          <w:lang w:eastAsia="zh-CN"/>
        </w:rPr>
        <w:pict w14:anchorId="79B4C6B8">
          <v:shape id="图片 20" o:spid="_x0000_i1044" type="#_x0000_t75" style="width:102.5pt;height:71.5pt;visibility:visible;mso-wrap-style:square">
            <v:imagedata r:id="rId23" o:title=""/>
          </v:shape>
        </w:pict>
      </w:r>
      <w:r w:rsidRPr="005057AA">
        <w:t>；三十六</w:t>
      </w:r>
      <w:r w:rsidRPr="005057AA">
        <w:t xml:space="preserve">  </w:t>
      </w:r>
    </w:p>
    <w:p w14:paraId="4188FE49" w14:textId="77777777" w:rsidR="00BE2D5D" w:rsidRPr="005057AA" w:rsidRDefault="005057AA" w:rsidP="005057AA">
      <w:pPr>
        <w:spacing w:after="0" w:line="360" w:lineRule="auto"/>
      </w:pPr>
      <w:r w:rsidRPr="005057AA">
        <w:t>【解析】</w:t>
      </w:r>
    </w:p>
    <w:p w14:paraId="3F8FFBFA" w14:textId="77777777" w:rsidR="00BE2D5D" w:rsidRPr="005057AA" w:rsidRDefault="005057AA" w:rsidP="005057AA">
      <w:pPr>
        <w:spacing w:after="0" w:line="360" w:lineRule="auto"/>
      </w:pPr>
      <w:r w:rsidRPr="005057AA">
        <w:t>10.</w:t>
      </w:r>
      <w:r w:rsidRPr="005057AA">
        <w:t>【答案】</w:t>
      </w:r>
      <w:r w:rsidRPr="005057AA">
        <w:t>40</w:t>
      </w:r>
      <w:r w:rsidRPr="005057AA">
        <w:t>；</w:t>
      </w:r>
      <w:r w:rsidRPr="005057AA">
        <w:t>50</w:t>
      </w:r>
      <w:r w:rsidRPr="005057AA">
        <w:t>；</w:t>
      </w:r>
      <w:r w:rsidRPr="005057AA">
        <w:t>60</w:t>
      </w:r>
      <w:r w:rsidRPr="005057AA">
        <w:t>；</w:t>
      </w:r>
      <w:r w:rsidRPr="005057AA">
        <w:t xml:space="preserve">70  </w:t>
      </w:r>
    </w:p>
    <w:p w14:paraId="11C28E46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【解析】</w:t>
      </w:r>
    </w:p>
    <w:p w14:paraId="6FD8CED8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11.</w:t>
      </w:r>
      <w:r w:rsidRPr="005057AA">
        <w:rPr>
          <w:lang w:eastAsia="zh-CN"/>
        </w:rPr>
        <w:t>【答案】</w:t>
      </w:r>
      <w:r w:rsidRPr="005057AA">
        <w:rPr>
          <w:lang w:eastAsia="zh-CN"/>
        </w:rPr>
        <w:t xml:space="preserve">11  </w:t>
      </w:r>
    </w:p>
    <w:p w14:paraId="6B84363E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【解析】【解答】解：两位整数中的</w:t>
      </w:r>
      <w:r w:rsidRPr="005057AA">
        <w:rPr>
          <w:lang w:eastAsia="zh-CN"/>
        </w:rPr>
        <w:t>x</w:t>
      </w:r>
      <w:r w:rsidRPr="005057AA">
        <w:rPr>
          <w:lang w:eastAsia="zh-CN"/>
        </w:rPr>
        <w:t>是十位数字，表示</w:t>
      </w:r>
      <w:r w:rsidRPr="005057AA">
        <w:rPr>
          <w:lang w:eastAsia="zh-CN"/>
        </w:rPr>
        <w:t>10x</w:t>
      </w:r>
      <w:r w:rsidRPr="005057AA">
        <w:rPr>
          <w:lang w:eastAsia="zh-CN"/>
        </w:rPr>
        <w:t>，小数中的</w:t>
      </w:r>
      <w:r w:rsidRPr="005057AA">
        <w:rPr>
          <w:lang w:eastAsia="zh-CN"/>
        </w:rPr>
        <w:t>x</w:t>
      </w:r>
      <w:r w:rsidRPr="005057AA">
        <w:rPr>
          <w:lang w:eastAsia="zh-CN"/>
        </w:rPr>
        <w:t>是个位数字，表示</w:t>
      </w:r>
      <w:r w:rsidRPr="005057AA">
        <w:rPr>
          <w:lang w:eastAsia="zh-CN"/>
        </w:rPr>
        <w:t>x</w:t>
      </w:r>
      <w:r w:rsidRPr="005057AA">
        <w:rPr>
          <w:lang w:eastAsia="zh-CN"/>
        </w:rPr>
        <w:t>；那么这两个数</w:t>
      </w:r>
      <w:r w:rsidRPr="005057AA">
        <w:rPr>
          <w:lang w:eastAsia="zh-CN"/>
        </w:rPr>
        <w:t>=11x+5+0.5=11x+5.5.</w:t>
      </w:r>
      <w:r w:rsidRPr="005057AA">
        <w:rPr>
          <w:lang w:eastAsia="zh-CN"/>
        </w:rPr>
        <w:br/>
      </w:r>
      <w:r w:rsidRPr="005057AA">
        <w:rPr>
          <w:lang w:eastAsia="zh-CN"/>
        </w:rPr>
        <w:t>故答案为：</w:t>
      </w:r>
      <w:r w:rsidRPr="005057AA">
        <w:rPr>
          <w:lang w:eastAsia="zh-CN"/>
        </w:rPr>
        <w:t>11</w:t>
      </w:r>
      <w:r w:rsidRPr="005057AA">
        <w:rPr>
          <w:lang w:eastAsia="zh-CN"/>
        </w:rPr>
        <w:t>【分析】整数中十位数字表示几个</w:t>
      </w:r>
      <w:r w:rsidRPr="005057AA">
        <w:rPr>
          <w:lang w:eastAsia="zh-CN"/>
        </w:rPr>
        <w:t>10</w:t>
      </w:r>
      <w:r w:rsidRPr="005057AA">
        <w:rPr>
          <w:lang w:eastAsia="zh-CN"/>
        </w:rPr>
        <w:t>，个位数字表示几个一，把整数部分相加，小数部分相加，用字母表示出两个数的和即可</w:t>
      </w:r>
      <w:r w:rsidRPr="005057AA">
        <w:rPr>
          <w:lang w:eastAsia="zh-CN"/>
        </w:rPr>
        <w:t>.</w:t>
      </w:r>
    </w:p>
    <w:p w14:paraId="4A21D971" w14:textId="77777777" w:rsidR="00BE2D5D" w:rsidRPr="005057AA" w:rsidRDefault="005057AA" w:rsidP="005057AA">
      <w:pPr>
        <w:spacing w:line="360" w:lineRule="auto"/>
        <w:rPr>
          <w:lang w:eastAsia="zh-CN"/>
        </w:rPr>
      </w:pPr>
      <w:r w:rsidRPr="005057AA">
        <w:rPr>
          <w:lang w:eastAsia="zh-CN"/>
        </w:rPr>
        <w:t>四、解答题</w:t>
      </w:r>
    </w:p>
    <w:p w14:paraId="0F9F93B4" w14:textId="5126913F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12.</w:t>
      </w:r>
      <w:r w:rsidRPr="005057AA">
        <w:rPr>
          <w:lang w:eastAsia="zh-CN"/>
        </w:rPr>
        <w:t>【答案】如下图：</w:t>
      </w:r>
      <w:r w:rsidRPr="005057AA">
        <w:rPr>
          <w:lang w:eastAsia="zh-CN"/>
        </w:rPr>
        <w:br/>
      </w:r>
      <w:r w:rsidR="00742ED6">
        <w:rPr>
          <w:noProof/>
          <w:lang w:eastAsia="zh-CN"/>
        </w:rPr>
        <w:pict w14:anchorId="27386B05">
          <v:shape id="图片 21" o:spid="_x0000_i1045" type="#_x0000_t75" style="width:223pt;height:172.5pt;visibility:visible;mso-wrap-style:square">
            <v:imagedata r:id="rId24" o:title=""/>
          </v:shape>
        </w:pict>
      </w:r>
    </w:p>
    <w:p w14:paraId="77F21716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【解析】</w:t>
      </w:r>
    </w:p>
    <w:p w14:paraId="1D6C97C3" w14:textId="77777777" w:rsidR="00BE2D5D" w:rsidRPr="005057AA" w:rsidRDefault="005057AA" w:rsidP="005057AA">
      <w:pPr>
        <w:spacing w:line="360" w:lineRule="auto"/>
        <w:rPr>
          <w:lang w:eastAsia="zh-CN"/>
        </w:rPr>
      </w:pPr>
      <w:r w:rsidRPr="005057AA">
        <w:rPr>
          <w:lang w:eastAsia="zh-CN"/>
        </w:rPr>
        <w:t>五、综合题</w:t>
      </w:r>
    </w:p>
    <w:p w14:paraId="6A06D58D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13.</w:t>
      </w:r>
      <w:r w:rsidRPr="005057AA">
        <w:rPr>
          <w:lang w:eastAsia="zh-CN"/>
        </w:rPr>
        <w:t>【答案】（</w:t>
      </w:r>
      <w:r w:rsidRPr="005057AA">
        <w:rPr>
          <w:lang w:eastAsia="zh-CN"/>
        </w:rPr>
        <w:t>1</w:t>
      </w:r>
      <w:r w:rsidRPr="005057AA">
        <w:rPr>
          <w:lang w:eastAsia="zh-CN"/>
        </w:rPr>
        <w:t>）－</w:t>
      </w:r>
      <w:r w:rsidRPr="005057AA">
        <w:rPr>
          <w:lang w:eastAsia="zh-CN"/>
        </w:rPr>
        <w:t>23.5</w:t>
      </w:r>
      <w:r w:rsidRPr="005057AA">
        <w:rPr>
          <w:lang w:eastAsia="zh-CN"/>
        </w:rPr>
        <w:br/>
      </w:r>
      <w:r w:rsidRPr="005057AA">
        <w:rPr>
          <w:lang w:eastAsia="zh-CN"/>
        </w:rPr>
        <w:t>（</w:t>
      </w:r>
      <w:r w:rsidRPr="005057AA">
        <w:rPr>
          <w:lang w:eastAsia="zh-CN"/>
        </w:rPr>
        <w:t>2</w:t>
      </w:r>
      <w:r w:rsidRPr="005057AA">
        <w:rPr>
          <w:lang w:eastAsia="zh-CN"/>
        </w:rPr>
        <w:t>）</w:t>
      </w:r>
      <w:r w:rsidRPr="005057AA">
        <w:rPr>
          <w:lang w:eastAsia="zh-CN"/>
        </w:rPr>
        <w:t>45</w:t>
      </w:r>
      <w:r w:rsidRPr="005057AA">
        <w:rPr>
          <w:lang w:eastAsia="zh-CN"/>
        </w:rPr>
        <w:br/>
      </w:r>
      <w:r w:rsidRPr="005057AA">
        <w:rPr>
          <w:lang w:eastAsia="zh-CN"/>
        </w:rPr>
        <w:lastRenderedPageBreak/>
        <w:t>（</w:t>
      </w:r>
      <w:r w:rsidRPr="005057AA">
        <w:rPr>
          <w:lang w:eastAsia="zh-CN"/>
        </w:rPr>
        <w:t>3</w:t>
      </w:r>
      <w:r w:rsidRPr="005057AA">
        <w:rPr>
          <w:lang w:eastAsia="zh-CN"/>
        </w:rPr>
        <w:t>）</w:t>
      </w:r>
      <w:r w:rsidRPr="005057AA">
        <w:rPr>
          <w:lang w:eastAsia="zh-CN"/>
        </w:rPr>
        <w:t>1.76</w:t>
      </w:r>
      <w:r w:rsidRPr="005057AA">
        <w:rPr>
          <w:lang w:eastAsia="zh-CN"/>
        </w:rPr>
        <w:br/>
      </w:r>
      <w:r w:rsidRPr="005057AA">
        <w:rPr>
          <w:lang w:eastAsia="zh-CN"/>
        </w:rPr>
        <w:t>（</w:t>
      </w:r>
      <w:r w:rsidRPr="005057AA">
        <w:rPr>
          <w:lang w:eastAsia="zh-CN"/>
        </w:rPr>
        <w:t>4</w:t>
      </w:r>
      <w:r w:rsidRPr="005057AA">
        <w:rPr>
          <w:lang w:eastAsia="zh-CN"/>
        </w:rPr>
        <w:t>）</w:t>
      </w:r>
      <w:r w:rsidRPr="005057AA">
        <w:rPr>
          <w:lang w:eastAsia="zh-CN"/>
        </w:rPr>
        <w:t>1468</w:t>
      </w:r>
      <w:r w:rsidRPr="005057AA">
        <w:rPr>
          <w:lang w:eastAsia="zh-CN"/>
        </w:rPr>
        <w:br/>
      </w:r>
      <w:r w:rsidRPr="005057AA">
        <w:rPr>
          <w:lang w:eastAsia="zh-CN"/>
        </w:rPr>
        <w:t>（</w:t>
      </w:r>
      <w:r w:rsidRPr="005057AA">
        <w:rPr>
          <w:lang w:eastAsia="zh-CN"/>
        </w:rPr>
        <w:t>5</w:t>
      </w:r>
      <w:r w:rsidRPr="005057AA">
        <w:rPr>
          <w:lang w:eastAsia="zh-CN"/>
        </w:rPr>
        <w:t>）</w:t>
      </w:r>
      <w:r w:rsidRPr="005057AA">
        <w:rPr>
          <w:lang w:eastAsia="zh-CN"/>
        </w:rPr>
        <w:t xml:space="preserve">97.2%  </w:t>
      </w:r>
    </w:p>
    <w:p w14:paraId="233B6787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【解析】【解答】解：（</w:t>
      </w:r>
      <w:r w:rsidRPr="005057AA">
        <w:rPr>
          <w:lang w:eastAsia="zh-CN"/>
        </w:rPr>
        <w:t>1</w:t>
      </w:r>
      <w:r w:rsidRPr="005057AA">
        <w:rPr>
          <w:lang w:eastAsia="zh-CN"/>
        </w:rPr>
        <w:t>）哈尔滨市</w:t>
      </w:r>
      <w:r w:rsidRPr="005057AA">
        <w:rPr>
          <w:lang w:eastAsia="zh-CN"/>
        </w:rPr>
        <w:t>1</w:t>
      </w:r>
      <w:r w:rsidRPr="005057AA">
        <w:rPr>
          <w:lang w:eastAsia="zh-CN"/>
        </w:rPr>
        <w:t>月份的平均气温是</w:t>
      </w:r>
      <w:r w:rsidRPr="005057AA">
        <w:rPr>
          <w:lang w:eastAsia="zh-CN"/>
        </w:rPr>
        <w:t>-23.5℃</w:t>
      </w:r>
      <w:r w:rsidRPr="005057AA">
        <w:rPr>
          <w:lang w:eastAsia="zh-CN"/>
        </w:rPr>
        <w:t>；（</w:t>
      </w:r>
      <w:r w:rsidRPr="005057AA">
        <w:rPr>
          <w:lang w:eastAsia="zh-CN"/>
        </w:rPr>
        <w:t>2</w:t>
      </w:r>
      <w:r w:rsidRPr="005057AA">
        <w:rPr>
          <w:lang w:eastAsia="zh-CN"/>
        </w:rPr>
        <w:t>）六（</w:t>
      </w:r>
      <w:r w:rsidRPr="005057AA">
        <w:rPr>
          <w:lang w:eastAsia="zh-CN"/>
        </w:rPr>
        <w:t>1</w:t>
      </w:r>
      <w:r w:rsidRPr="005057AA">
        <w:rPr>
          <w:lang w:eastAsia="zh-CN"/>
        </w:rPr>
        <w:t>）班有</w:t>
      </w:r>
      <w:r w:rsidRPr="005057AA">
        <w:rPr>
          <w:lang w:eastAsia="zh-CN"/>
        </w:rPr>
        <w:t>45</w:t>
      </w:r>
      <w:r w:rsidRPr="005057AA">
        <w:rPr>
          <w:lang w:eastAsia="zh-CN"/>
        </w:rPr>
        <w:t>名同学喜欢读书；（</w:t>
      </w:r>
      <w:r w:rsidRPr="005057AA">
        <w:rPr>
          <w:lang w:eastAsia="zh-CN"/>
        </w:rPr>
        <w:t>3</w:t>
      </w:r>
      <w:r w:rsidRPr="005057AA">
        <w:rPr>
          <w:lang w:eastAsia="zh-CN"/>
        </w:rPr>
        <w:t>）张老师的身高是</w:t>
      </w:r>
      <w:r w:rsidRPr="005057AA">
        <w:rPr>
          <w:lang w:eastAsia="zh-CN"/>
        </w:rPr>
        <w:t>1.76</w:t>
      </w:r>
      <w:r w:rsidRPr="005057AA">
        <w:rPr>
          <w:lang w:eastAsia="zh-CN"/>
        </w:rPr>
        <w:t>米；（</w:t>
      </w:r>
      <w:r w:rsidRPr="005057AA">
        <w:rPr>
          <w:lang w:eastAsia="zh-CN"/>
        </w:rPr>
        <w:t>4</w:t>
      </w:r>
      <w:r w:rsidRPr="005057AA">
        <w:rPr>
          <w:lang w:eastAsia="zh-CN"/>
        </w:rPr>
        <w:t>）大型晚会参加的人数是</w:t>
      </w:r>
      <w:r w:rsidRPr="005057AA">
        <w:rPr>
          <w:lang w:eastAsia="zh-CN"/>
        </w:rPr>
        <w:t>1468</w:t>
      </w:r>
      <w:r w:rsidRPr="005057AA">
        <w:rPr>
          <w:lang w:eastAsia="zh-CN"/>
        </w:rPr>
        <w:t>人；（</w:t>
      </w:r>
      <w:r w:rsidRPr="005057AA">
        <w:rPr>
          <w:lang w:eastAsia="zh-CN"/>
        </w:rPr>
        <w:t>5</w:t>
      </w:r>
      <w:r w:rsidRPr="005057AA">
        <w:rPr>
          <w:lang w:eastAsia="zh-CN"/>
        </w:rPr>
        <w:t>）期中考试六（二）班的数学成绩的优秀率是</w:t>
      </w:r>
      <w:r w:rsidRPr="005057AA">
        <w:rPr>
          <w:lang w:eastAsia="zh-CN"/>
        </w:rPr>
        <w:t>97.2%</w:t>
      </w:r>
      <w:r w:rsidRPr="005057AA">
        <w:rPr>
          <w:lang w:eastAsia="zh-CN"/>
        </w:rPr>
        <w:t>。</w:t>
      </w:r>
      <w:r w:rsidRPr="005057AA">
        <w:rPr>
          <w:lang w:eastAsia="zh-CN"/>
        </w:rPr>
        <w:br/>
      </w:r>
      <w:r w:rsidRPr="005057AA">
        <w:rPr>
          <w:lang w:eastAsia="zh-CN"/>
        </w:rPr>
        <w:t>故答案为：（</w:t>
      </w:r>
      <w:r w:rsidRPr="005057AA">
        <w:rPr>
          <w:lang w:eastAsia="zh-CN"/>
        </w:rPr>
        <w:t>1</w:t>
      </w:r>
      <w:r w:rsidRPr="005057AA">
        <w:rPr>
          <w:lang w:eastAsia="zh-CN"/>
        </w:rPr>
        <w:t>）</w:t>
      </w:r>
      <w:r w:rsidRPr="005057AA">
        <w:rPr>
          <w:lang w:eastAsia="zh-CN"/>
        </w:rPr>
        <w:t>-23.5℃</w:t>
      </w:r>
      <w:r w:rsidRPr="005057AA">
        <w:rPr>
          <w:lang w:eastAsia="zh-CN"/>
        </w:rPr>
        <w:t>；（</w:t>
      </w:r>
      <w:r w:rsidRPr="005057AA">
        <w:rPr>
          <w:lang w:eastAsia="zh-CN"/>
        </w:rPr>
        <w:t>2</w:t>
      </w:r>
      <w:r w:rsidRPr="005057AA">
        <w:rPr>
          <w:lang w:eastAsia="zh-CN"/>
        </w:rPr>
        <w:t>）</w:t>
      </w:r>
      <w:r w:rsidRPr="005057AA">
        <w:rPr>
          <w:lang w:eastAsia="zh-CN"/>
        </w:rPr>
        <w:t>45</w:t>
      </w:r>
      <w:r w:rsidRPr="005057AA">
        <w:rPr>
          <w:lang w:eastAsia="zh-CN"/>
        </w:rPr>
        <w:t>；（</w:t>
      </w:r>
      <w:r w:rsidRPr="005057AA">
        <w:rPr>
          <w:lang w:eastAsia="zh-CN"/>
        </w:rPr>
        <w:t>3</w:t>
      </w:r>
      <w:r w:rsidRPr="005057AA">
        <w:rPr>
          <w:lang w:eastAsia="zh-CN"/>
        </w:rPr>
        <w:t>）</w:t>
      </w:r>
      <w:r w:rsidRPr="005057AA">
        <w:rPr>
          <w:lang w:eastAsia="zh-CN"/>
        </w:rPr>
        <w:t>1.76</w:t>
      </w:r>
      <w:r w:rsidRPr="005057AA">
        <w:rPr>
          <w:lang w:eastAsia="zh-CN"/>
        </w:rPr>
        <w:t>；（</w:t>
      </w:r>
      <w:r w:rsidRPr="005057AA">
        <w:rPr>
          <w:lang w:eastAsia="zh-CN"/>
        </w:rPr>
        <w:t>4</w:t>
      </w:r>
      <w:r w:rsidRPr="005057AA">
        <w:rPr>
          <w:lang w:eastAsia="zh-CN"/>
        </w:rPr>
        <w:t>）</w:t>
      </w:r>
      <w:r w:rsidRPr="005057AA">
        <w:rPr>
          <w:lang w:eastAsia="zh-CN"/>
        </w:rPr>
        <w:t>1468</w:t>
      </w:r>
      <w:r w:rsidRPr="005057AA">
        <w:rPr>
          <w:lang w:eastAsia="zh-CN"/>
        </w:rPr>
        <w:t>；（</w:t>
      </w:r>
      <w:r w:rsidRPr="005057AA">
        <w:rPr>
          <w:lang w:eastAsia="zh-CN"/>
        </w:rPr>
        <w:t>5</w:t>
      </w:r>
      <w:r w:rsidRPr="005057AA">
        <w:rPr>
          <w:lang w:eastAsia="zh-CN"/>
        </w:rPr>
        <w:t>）</w:t>
      </w:r>
      <w:r w:rsidRPr="005057AA">
        <w:rPr>
          <w:lang w:eastAsia="zh-CN"/>
        </w:rPr>
        <w:t>97.2%</w:t>
      </w:r>
      <w:r w:rsidRPr="005057AA">
        <w:rPr>
          <w:lang w:eastAsia="zh-CN"/>
        </w:rPr>
        <w:t>。</w:t>
      </w:r>
    </w:p>
    <w:p w14:paraId="38FF6FB3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【分析】根据数据大小及生活实际情况进行填写即可解答。</w:t>
      </w:r>
    </w:p>
    <w:p w14:paraId="3A6CEEB5" w14:textId="77777777" w:rsidR="00BE2D5D" w:rsidRPr="005057AA" w:rsidRDefault="005057AA" w:rsidP="005057AA">
      <w:pPr>
        <w:spacing w:line="360" w:lineRule="auto"/>
        <w:rPr>
          <w:lang w:eastAsia="zh-CN"/>
        </w:rPr>
      </w:pPr>
      <w:r w:rsidRPr="005057AA">
        <w:rPr>
          <w:lang w:eastAsia="zh-CN"/>
        </w:rPr>
        <w:t>六、应用题</w:t>
      </w:r>
    </w:p>
    <w:p w14:paraId="000E76F1" w14:textId="77777777" w:rsidR="005057AA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14.</w:t>
      </w:r>
      <w:r w:rsidRPr="005057AA">
        <w:rPr>
          <w:lang w:eastAsia="zh-CN"/>
        </w:rPr>
        <w:t>【答案】</w:t>
      </w:r>
      <w:r w:rsidRPr="005057AA">
        <w:rPr>
          <w:lang w:eastAsia="zh-CN"/>
        </w:rPr>
        <w:t xml:space="preserve"> </w:t>
      </w:r>
      <w:r w:rsidRPr="005057AA">
        <w:rPr>
          <w:lang w:eastAsia="zh-CN"/>
        </w:rPr>
        <w:t>根据题意可以列式</w:t>
      </w:r>
    </w:p>
    <w:p w14:paraId="45F59F37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910000000</w:t>
      </w:r>
      <w:r w:rsidRPr="005057AA">
        <w:rPr>
          <w:lang w:eastAsia="zh-CN"/>
        </w:rPr>
        <w:t>读作九亿一千万</w:t>
      </w:r>
    </w:p>
    <w:p w14:paraId="7AE9EC80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sz w:val="20"/>
          <w:lang w:eastAsia="zh-CN"/>
        </w:rPr>
        <w:t>所以</w:t>
      </w:r>
      <w:r w:rsidRPr="005057AA">
        <w:rPr>
          <w:sz w:val="20"/>
          <w:lang w:eastAsia="zh-CN"/>
        </w:rPr>
        <w:t>“9”</w:t>
      </w:r>
      <w:r w:rsidRPr="005057AA">
        <w:rPr>
          <w:sz w:val="20"/>
          <w:lang w:eastAsia="zh-CN"/>
        </w:rPr>
        <w:t>表示</w:t>
      </w:r>
      <w:r w:rsidRPr="005057AA">
        <w:rPr>
          <w:sz w:val="20"/>
          <w:lang w:eastAsia="zh-CN"/>
        </w:rPr>
        <w:t>“</w:t>
      </w:r>
      <w:r w:rsidRPr="005057AA">
        <w:rPr>
          <w:sz w:val="20"/>
          <w:lang w:eastAsia="zh-CN"/>
        </w:rPr>
        <w:t>亿</w:t>
      </w:r>
      <w:r w:rsidRPr="005057AA">
        <w:rPr>
          <w:sz w:val="20"/>
          <w:lang w:eastAsia="zh-CN"/>
        </w:rPr>
        <w:t>”</w:t>
      </w:r>
    </w:p>
    <w:p w14:paraId="7B22EB13" w14:textId="77777777" w:rsidR="005057AA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【解析】</w:t>
      </w:r>
    </w:p>
    <w:p w14:paraId="05A12C6B" w14:textId="77777777" w:rsidR="00BE2D5D" w:rsidRPr="005057AA" w:rsidRDefault="005057AA" w:rsidP="005057AA">
      <w:pPr>
        <w:spacing w:after="0" w:line="360" w:lineRule="auto"/>
        <w:rPr>
          <w:lang w:eastAsia="zh-CN"/>
        </w:rPr>
      </w:pPr>
      <w:r w:rsidRPr="005057AA">
        <w:rPr>
          <w:lang w:eastAsia="zh-CN"/>
        </w:rPr>
        <w:t>【分析】考查对多位数的读法</w:t>
      </w:r>
    </w:p>
    <w:sectPr w:rsidR="00BE2D5D" w:rsidRPr="005057AA">
      <w:headerReference w:type="even" r:id="rId25"/>
      <w:headerReference w:type="default" r:id="rId26"/>
      <w:footerReference w:type="default" r:id="rId27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3A663" w14:textId="77777777" w:rsidR="004E2689" w:rsidRDefault="004E2689">
      <w:pPr>
        <w:spacing w:after="0" w:line="240" w:lineRule="auto"/>
      </w:pPr>
      <w:r>
        <w:separator/>
      </w:r>
    </w:p>
  </w:endnote>
  <w:endnote w:type="continuationSeparator" w:id="0">
    <w:p w14:paraId="4E4FDFF9" w14:textId="77777777" w:rsidR="004E2689" w:rsidRDefault="004E2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EC19C" w14:textId="77777777" w:rsidR="00BE2D5D" w:rsidRPr="005057AA" w:rsidRDefault="005057AA" w:rsidP="005057AA">
    <w:pPr>
      <w:pStyle w:val="a5"/>
    </w:pPr>
    <w:r>
      <w:t xml:space="preserve"> </w:t>
    </w:r>
    <w:r w:rsidRPr="005057AA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E256F1" w14:textId="77777777" w:rsidR="004E2689" w:rsidRDefault="004E2689">
      <w:pPr>
        <w:spacing w:after="0" w:line="240" w:lineRule="auto"/>
      </w:pPr>
      <w:r>
        <w:separator/>
      </w:r>
    </w:p>
  </w:footnote>
  <w:footnote w:type="continuationSeparator" w:id="0">
    <w:p w14:paraId="2CC74AF4" w14:textId="77777777" w:rsidR="004E2689" w:rsidRDefault="004E26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B696F" w14:textId="77777777" w:rsidR="00BE2D5D" w:rsidRDefault="004E2689">
    <w:pPr>
      <w:pStyle w:val="a7"/>
      <w:pBdr>
        <w:bottom w:val="none" w:sz="0" w:space="0" w:color="auto"/>
      </w:pBdr>
    </w:pPr>
    <w:r>
      <w:pict w14:anchorId="3D2C594D">
        <v:rect id="Rectangle 7" o:spid="_x0000_s3073" style="position:absolute;left:0;text-align:left;margin-left:1056.4pt;margin-top:-43pt;width:42.15pt;height:57pt;z-index:1;mso-width-relative:page;mso-height-relative:page" o:preferrelative="t" fillcolor="gray">
          <v:stroke miterlimit="2"/>
        </v:rect>
      </w:pict>
    </w:r>
    <w:r>
      <w:pict w14:anchorId="696AABD9"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;mso-width-relative:page;mso-height-relative:page;v-text-anchor:middle" o:preferrelative="t">
          <v:stroke miterlimit="2"/>
          <v:textbox style="layout-flow:vertical;mso-layout-flow-alt:bottom-to-top">
            <w:txbxContent>
              <w:p w14:paraId="1E832496" w14:textId="77777777" w:rsidR="00BE2D5D" w:rsidRDefault="005057AA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 w14:anchorId="3C4F8B9C">
        <v:shape id="Quad Arrow 3" o:spid="_x0000_s3075" type="#_x0000_t202" style="position:absolute;left:0;text-align:left;margin-left:1056.4pt;margin-top:-43pt;width:42.15pt;height:843pt;z-index:3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14:paraId="552696C0" w14:textId="77777777" w:rsidR="00BE2D5D" w:rsidRDefault="005057AA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 w14:anchorId="52ABA91A">
        <v:shape id="Quad Arrow 5" o:spid="_x0000_s3076" type="#_x0000_t202" style="position:absolute;left:0;text-align:left;margin-left:1025.45pt;margin-top:-43pt;width:30.95pt;height:843pt;z-index:4;mso-width-relative:page;mso-height-relative:page;v-text-anchor:middle" o:preferrelative="t">
          <v:stroke miterlimit="2"/>
          <v:textbox style="layout-flow:vertical;mso-layout-flow-alt:bottom-to-top">
            <w:txbxContent>
              <w:p w14:paraId="6D21AAC5" w14:textId="77777777" w:rsidR="00BE2D5D" w:rsidRDefault="005057AA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B6404" w14:textId="77777777" w:rsidR="00BE2D5D" w:rsidRPr="005057AA" w:rsidRDefault="005057AA" w:rsidP="007D1B6B">
    <w:pPr>
      <w:pStyle w:val="a7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4729E2"/>
    <w:multiLevelType w:val="hybridMultilevel"/>
    <w:tmpl w:val="E42AD000"/>
    <w:lvl w:ilvl="0" w:tplc="8931862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27A775A6"/>
    <w:multiLevelType w:val="hybridMultilevel"/>
    <w:tmpl w:val="54E65308"/>
    <w:lvl w:ilvl="0" w:tplc="53023807">
      <w:start w:val="1"/>
      <w:numFmt w:val="decimal"/>
      <w:lvlText w:val="%1."/>
      <w:lvlJc w:val="left"/>
      <w:pPr>
        <w:ind w:left="720" w:hanging="360"/>
      </w:pPr>
    </w:lvl>
    <w:lvl w:ilvl="1" w:tplc="53023807" w:tentative="1">
      <w:start w:val="1"/>
      <w:numFmt w:val="lowerLetter"/>
      <w:lvlText w:val="%2."/>
      <w:lvlJc w:val="left"/>
      <w:pPr>
        <w:ind w:left="1440" w:hanging="360"/>
      </w:pPr>
    </w:lvl>
    <w:lvl w:ilvl="2" w:tplc="53023807" w:tentative="1">
      <w:start w:val="1"/>
      <w:numFmt w:val="lowerRoman"/>
      <w:lvlText w:val="%3."/>
      <w:lvlJc w:val="right"/>
      <w:pPr>
        <w:ind w:left="2160" w:hanging="180"/>
      </w:pPr>
    </w:lvl>
    <w:lvl w:ilvl="3" w:tplc="53023807" w:tentative="1">
      <w:start w:val="1"/>
      <w:numFmt w:val="decimal"/>
      <w:lvlText w:val="%4."/>
      <w:lvlJc w:val="left"/>
      <w:pPr>
        <w:ind w:left="2880" w:hanging="360"/>
      </w:pPr>
    </w:lvl>
    <w:lvl w:ilvl="4" w:tplc="53023807" w:tentative="1">
      <w:start w:val="1"/>
      <w:numFmt w:val="lowerLetter"/>
      <w:lvlText w:val="%5."/>
      <w:lvlJc w:val="left"/>
      <w:pPr>
        <w:ind w:left="3600" w:hanging="360"/>
      </w:pPr>
    </w:lvl>
    <w:lvl w:ilvl="5" w:tplc="53023807" w:tentative="1">
      <w:start w:val="1"/>
      <w:numFmt w:val="lowerRoman"/>
      <w:lvlText w:val="%6."/>
      <w:lvlJc w:val="right"/>
      <w:pPr>
        <w:ind w:left="4320" w:hanging="180"/>
      </w:pPr>
    </w:lvl>
    <w:lvl w:ilvl="6" w:tplc="53023807" w:tentative="1">
      <w:start w:val="1"/>
      <w:numFmt w:val="decimal"/>
      <w:lvlText w:val="%7."/>
      <w:lvlJc w:val="left"/>
      <w:pPr>
        <w:ind w:left="5040" w:hanging="360"/>
      </w:pPr>
    </w:lvl>
    <w:lvl w:ilvl="7" w:tplc="53023807" w:tentative="1">
      <w:start w:val="1"/>
      <w:numFmt w:val="lowerLetter"/>
      <w:lvlText w:val="%8."/>
      <w:lvlJc w:val="left"/>
      <w:pPr>
        <w:ind w:left="5760" w:hanging="360"/>
      </w:pPr>
    </w:lvl>
    <w:lvl w:ilvl="8" w:tplc="530238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D1"/>
    <w:rsid w:val="000315AF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4E2689"/>
    <w:rsid w:val="005057AA"/>
    <w:rsid w:val="0052166A"/>
    <w:rsid w:val="00570E98"/>
    <w:rsid w:val="006B7A92"/>
    <w:rsid w:val="006C74F7"/>
    <w:rsid w:val="006D054F"/>
    <w:rsid w:val="00710471"/>
    <w:rsid w:val="00742ED6"/>
    <w:rsid w:val="00751BBD"/>
    <w:rsid w:val="00777D0A"/>
    <w:rsid w:val="007D1B6B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E2D5D"/>
    <w:rsid w:val="00C00B1C"/>
    <w:rsid w:val="00C205D4"/>
    <w:rsid w:val="00C21D48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94CD4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."/>
  <w:listSeparator w:val=","/>
  <w14:docId w14:val="7783994E"/>
  <w15:docId w15:val="{2BA6C5A4-C2AF-45BA-A0DB-17FDD85C4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Props1.xml><?xml version="1.0" encoding="utf-8"?>
<ds:datastoreItem xmlns:ds="http://schemas.openxmlformats.org/officeDocument/2006/customXml" ds:itemID="{99F7D9AC-0C3F-4175-85ED-CAD8CDD746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377</Words>
  <Characters>2154</Characters>
  <Application>Microsoft Office Word</Application>
  <DocSecurity>0</DocSecurity>
  <Lines>17</Lines>
  <Paragraphs>5</Paragraphs>
  <ScaleCrop>false</ScaleCrop>
  <Company>Microsoft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min dong</cp:lastModifiedBy>
  <cp:revision>12</cp:revision>
  <dcterms:created xsi:type="dcterms:W3CDTF">2013-12-09T06:44:00Z</dcterms:created>
  <dcterms:modified xsi:type="dcterms:W3CDTF">2020-10-31T10:46:00Z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